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447D" w14:textId="77777777" w:rsidR="00125CCE" w:rsidRPr="00A6505C" w:rsidRDefault="00125CCE" w:rsidP="00125CCE">
      <w:pPr>
        <w:jc w:val="both"/>
        <w:rPr>
          <w:rFonts w:ascii="Arial" w:hAnsi="Arial" w:cs="Arial"/>
        </w:rPr>
      </w:pPr>
    </w:p>
    <w:p w14:paraId="57014ECB" w14:textId="77777777" w:rsidR="00125CCE" w:rsidRPr="00A6505C" w:rsidRDefault="00CC2664" w:rsidP="00125CCE">
      <w:pPr>
        <w:jc w:val="center"/>
        <w:rPr>
          <w:rFonts w:ascii="Arial" w:hAnsi="Arial" w:cs="Arial"/>
          <w:b/>
        </w:rPr>
      </w:pPr>
      <w:r w:rsidRPr="00A6505C">
        <w:rPr>
          <w:rFonts w:ascii="Arial" w:hAnsi="Arial" w:cs="Arial"/>
          <w:b/>
        </w:rPr>
        <w:t xml:space="preserve">UMOWA nr </w:t>
      </w:r>
      <w:r w:rsidR="00725DB0">
        <w:rPr>
          <w:rFonts w:ascii="Arial" w:hAnsi="Arial" w:cs="Arial"/>
          <w:b/>
        </w:rPr>
        <w:t>………</w:t>
      </w:r>
      <w:proofErr w:type="gramStart"/>
      <w:r w:rsidR="00725DB0">
        <w:rPr>
          <w:rFonts w:ascii="Arial" w:hAnsi="Arial" w:cs="Arial"/>
          <w:b/>
        </w:rPr>
        <w:t>…….</w:t>
      </w:r>
      <w:proofErr w:type="gramEnd"/>
      <w:r w:rsidR="00725DB0">
        <w:rPr>
          <w:rFonts w:ascii="Arial" w:hAnsi="Arial" w:cs="Arial"/>
          <w:b/>
        </w:rPr>
        <w:t>.</w:t>
      </w:r>
    </w:p>
    <w:p w14:paraId="6838A459" w14:textId="77777777" w:rsidR="00125CCE" w:rsidRPr="00A6505C" w:rsidRDefault="00125CCE" w:rsidP="00125CCE">
      <w:pPr>
        <w:rPr>
          <w:rFonts w:ascii="Arial" w:hAnsi="Arial" w:cs="Arial"/>
          <w:b/>
        </w:rPr>
      </w:pPr>
    </w:p>
    <w:p w14:paraId="6005EC08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Niniejsza umowa, zwana dalej „Umową” została zawarta w dniu ..........................</w:t>
      </w:r>
      <w:r w:rsidR="00CC2664" w:rsidRPr="00A6505C">
        <w:rPr>
          <w:rFonts w:ascii="Arial" w:hAnsi="Arial" w:cs="Arial"/>
        </w:rPr>
        <w:t>... 20</w:t>
      </w:r>
      <w:r w:rsidR="0055047A" w:rsidRPr="00A6505C">
        <w:rPr>
          <w:rFonts w:ascii="Arial" w:hAnsi="Arial" w:cs="Arial"/>
        </w:rPr>
        <w:t>2</w:t>
      </w:r>
      <w:r w:rsidR="00AA2A58">
        <w:rPr>
          <w:rFonts w:ascii="Arial" w:hAnsi="Arial" w:cs="Arial"/>
        </w:rPr>
        <w:t>5</w:t>
      </w:r>
      <w:r w:rsidRPr="00A6505C">
        <w:rPr>
          <w:rFonts w:ascii="Arial" w:hAnsi="Arial" w:cs="Arial"/>
        </w:rPr>
        <w:t xml:space="preserve"> r.   pomiędzy</w:t>
      </w:r>
    </w:p>
    <w:p w14:paraId="5E3CD8DA" w14:textId="77777777" w:rsidR="000174EE" w:rsidRPr="00A6505C" w:rsidRDefault="000174EE" w:rsidP="000174E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  <w:b/>
        </w:rPr>
        <w:t xml:space="preserve">Ostrzeszowskim Centrum Zdrowia Sp. z o.o. </w:t>
      </w:r>
      <w:r w:rsidRPr="00A6505C">
        <w:rPr>
          <w:rFonts w:ascii="Arial" w:hAnsi="Arial" w:cs="Arial"/>
        </w:rPr>
        <w:t xml:space="preserve"> z siedzibą w Ostrzeszowie (kod 63-500) Al. Wolności 4, REGON 000310255, NIP 8811491898, wpisanym do rejestru sądowego prowadzonego przez Sąd Rejonowy Poznań – Nowe Miasto i Wilda </w:t>
      </w:r>
      <w:r w:rsidR="00D7793C">
        <w:rPr>
          <w:rFonts w:ascii="Arial" w:hAnsi="Arial" w:cs="Arial"/>
        </w:rPr>
        <w:br/>
      </w:r>
      <w:r w:rsidRPr="00A6505C">
        <w:rPr>
          <w:rFonts w:ascii="Arial" w:hAnsi="Arial" w:cs="Arial"/>
        </w:rPr>
        <w:t>w Poznaniu IX Wydział Gospodarczy Krajowego Rejestru Sądowego pod numerem 0000581206,</w:t>
      </w:r>
    </w:p>
    <w:p w14:paraId="5F581D40" w14:textId="77777777" w:rsidR="000174EE" w:rsidRPr="00A6505C" w:rsidRDefault="000174EE" w:rsidP="000174EE">
      <w:pPr>
        <w:tabs>
          <w:tab w:val="center" w:pos="4536"/>
        </w:tabs>
        <w:jc w:val="both"/>
        <w:rPr>
          <w:rFonts w:ascii="Arial" w:hAnsi="Arial" w:cs="Arial"/>
          <w:b/>
        </w:rPr>
      </w:pPr>
      <w:r w:rsidRPr="00A6505C">
        <w:rPr>
          <w:rFonts w:ascii="Arial" w:hAnsi="Arial" w:cs="Arial"/>
          <w:b/>
        </w:rPr>
        <w:t>reprezentowanym przez:</w:t>
      </w:r>
      <w:r w:rsidRPr="00A6505C">
        <w:rPr>
          <w:rFonts w:ascii="Arial" w:hAnsi="Arial" w:cs="Arial"/>
          <w:b/>
        </w:rPr>
        <w:tab/>
      </w:r>
    </w:p>
    <w:p w14:paraId="52671C55" w14:textId="77777777" w:rsidR="000174EE" w:rsidRPr="00A6505C" w:rsidRDefault="000174EE" w:rsidP="000174EE">
      <w:pPr>
        <w:jc w:val="both"/>
        <w:rPr>
          <w:rFonts w:ascii="Arial" w:hAnsi="Arial" w:cs="Arial"/>
          <w:b/>
        </w:rPr>
      </w:pPr>
      <w:r w:rsidRPr="00A6505C">
        <w:rPr>
          <w:rFonts w:ascii="Arial" w:hAnsi="Arial" w:cs="Arial"/>
          <w:b/>
        </w:rPr>
        <w:t xml:space="preserve">Prezesa Zarządu </w:t>
      </w:r>
      <w:proofErr w:type="gramStart"/>
      <w:r w:rsidRPr="00A6505C">
        <w:rPr>
          <w:rFonts w:ascii="Arial" w:hAnsi="Arial" w:cs="Arial"/>
          <w:b/>
        </w:rPr>
        <w:t xml:space="preserve">–  </w:t>
      </w:r>
      <w:r w:rsidR="00495996">
        <w:rPr>
          <w:rFonts w:ascii="Arial" w:hAnsi="Arial" w:cs="Arial"/>
          <w:b/>
        </w:rPr>
        <w:t>Agnieszkę</w:t>
      </w:r>
      <w:proofErr w:type="gramEnd"/>
      <w:r w:rsidR="00495996">
        <w:rPr>
          <w:rFonts w:ascii="Arial" w:hAnsi="Arial" w:cs="Arial"/>
          <w:b/>
        </w:rPr>
        <w:t xml:space="preserve"> Kubot Krawczyk</w:t>
      </w:r>
    </w:p>
    <w:p w14:paraId="58B6BAED" w14:textId="77777777" w:rsidR="000174EE" w:rsidRPr="00A6505C" w:rsidRDefault="000174EE" w:rsidP="000174EE">
      <w:pPr>
        <w:jc w:val="both"/>
        <w:rPr>
          <w:rFonts w:ascii="Arial" w:hAnsi="Arial" w:cs="Arial"/>
          <w:b/>
        </w:rPr>
      </w:pPr>
    </w:p>
    <w:p w14:paraId="752DEBF6" w14:textId="77777777" w:rsidR="000174EE" w:rsidRPr="00D7793C" w:rsidRDefault="000174EE" w:rsidP="000174E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  <w:b/>
        </w:rPr>
        <w:t>BDO</w:t>
      </w:r>
      <w:r w:rsidR="00D7793C">
        <w:rPr>
          <w:rFonts w:ascii="Arial" w:hAnsi="Arial" w:cs="Arial"/>
          <w:b/>
        </w:rPr>
        <w:t>:</w:t>
      </w:r>
      <w:r w:rsidRPr="00A6505C">
        <w:rPr>
          <w:rFonts w:ascii="Arial" w:hAnsi="Arial" w:cs="Arial"/>
          <w:b/>
        </w:rPr>
        <w:t xml:space="preserve"> 000122501</w:t>
      </w:r>
    </w:p>
    <w:p w14:paraId="7DC242B6" w14:textId="77777777" w:rsidR="000174EE" w:rsidRPr="00A6505C" w:rsidRDefault="000174EE" w:rsidP="00F56976">
      <w:pPr>
        <w:jc w:val="both"/>
        <w:rPr>
          <w:rFonts w:ascii="Arial" w:hAnsi="Arial" w:cs="Arial"/>
        </w:rPr>
      </w:pPr>
    </w:p>
    <w:p w14:paraId="2086342F" w14:textId="77777777" w:rsidR="00F56976" w:rsidRPr="00A6505C" w:rsidRDefault="00F56976" w:rsidP="00F56976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zwanym dalej </w:t>
      </w:r>
      <w:r w:rsidRPr="00A6505C">
        <w:rPr>
          <w:rFonts w:ascii="Arial" w:hAnsi="Arial" w:cs="Arial"/>
          <w:b/>
        </w:rPr>
        <w:t>Zamawiającym</w:t>
      </w:r>
    </w:p>
    <w:p w14:paraId="578CB07C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a</w:t>
      </w:r>
    </w:p>
    <w:p w14:paraId="4B5B74D7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.........................................................................., ………………………. ................................................</w:t>
      </w:r>
      <w:r w:rsidR="00F56976" w:rsidRPr="00A6505C">
        <w:rPr>
          <w:rFonts w:ascii="Arial" w:hAnsi="Arial" w:cs="Arial"/>
        </w:rPr>
        <w:t>...</w:t>
      </w:r>
      <w:r w:rsidRPr="00A6505C">
        <w:rPr>
          <w:rFonts w:ascii="Arial" w:hAnsi="Arial" w:cs="Arial"/>
        </w:rPr>
        <w:t>………………</w:t>
      </w:r>
      <w:r w:rsidR="00DA37BF" w:rsidRPr="00A6505C">
        <w:rPr>
          <w:rFonts w:ascii="Arial" w:hAnsi="Arial" w:cs="Arial"/>
        </w:rPr>
        <w:t xml:space="preserve"> </w:t>
      </w:r>
      <w:r w:rsidRPr="00A6505C">
        <w:rPr>
          <w:rFonts w:ascii="Arial" w:hAnsi="Arial" w:cs="Arial"/>
        </w:rPr>
        <w:t>……………………… .............................................................................................................</w:t>
      </w:r>
    </w:p>
    <w:p w14:paraId="0E9E363F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reprezentowanym przez:</w:t>
      </w:r>
    </w:p>
    <w:p w14:paraId="6693D611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1) ........................................................................................................................................</w:t>
      </w:r>
    </w:p>
    <w:p w14:paraId="50883972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2) ............................................................................................................................................,</w:t>
      </w:r>
    </w:p>
    <w:p w14:paraId="15109A24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NIP: ................................................Regon…………………………….</w:t>
      </w:r>
    </w:p>
    <w:p w14:paraId="38F614BF" w14:textId="77777777" w:rsidR="00125CCE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zwanym dalej Wykonawcą.</w:t>
      </w:r>
    </w:p>
    <w:p w14:paraId="5386A9AB" w14:textId="77777777" w:rsidR="003C7A65" w:rsidRDefault="003C7A65" w:rsidP="00125CCE">
      <w:pPr>
        <w:jc w:val="both"/>
        <w:rPr>
          <w:rFonts w:ascii="Arial" w:hAnsi="Arial" w:cs="Arial"/>
        </w:rPr>
      </w:pPr>
    </w:p>
    <w:p w14:paraId="7027ED7E" w14:textId="77777777" w:rsidR="004B0DBC" w:rsidRPr="00A6505C" w:rsidRDefault="004B0DBC" w:rsidP="00125CCE">
      <w:pPr>
        <w:jc w:val="both"/>
        <w:rPr>
          <w:rFonts w:ascii="Arial" w:hAnsi="Arial" w:cs="Arial"/>
        </w:rPr>
      </w:pPr>
    </w:p>
    <w:p w14:paraId="46CEFBF3" w14:textId="77777777" w:rsidR="00125CCE" w:rsidRDefault="00595C8E" w:rsidP="00125CCE">
      <w:pPr>
        <w:jc w:val="both"/>
        <w:rPr>
          <w:rFonts w:ascii="Arial" w:hAnsi="Arial" w:cs="Arial"/>
        </w:rPr>
      </w:pPr>
      <w:r w:rsidRPr="007B722F">
        <w:rPr>
          <w:rFonts w:ascii="Arial" w:hAnsi="Arial" w:cs="Arial"/>
        </w:rPr>
        <w:t xml:space="preserve">Strony zawierają umowę po przeprowadzeniu postępowania o zamówienie publiczne w trybie </w:t>
      </w:r>
      <w:r w:rsidR="00495996">
        <w:rPr>
          <w:rFonts w:ascii="Arial" w:hAnsi="Arial" w:cs="Arial"/>
        </w:rPr>
        <w:t>zapytania ofertowego.</w:t>
      </w:r>
    </w:p>
    <w:p w14:paraId="0DA478D0" w14:textId="77777777" w:rsidR="00595C8E" w:rsidRPr="00A6505C" w:rsidRDefault="00595C8E" w:rsidP="00125CCE">
      <w:pPr>
        <w:jc w:val="both"/>
        <w:rPr>
          <w:rFonts w:ascii="Arial" w:hAnsi="Arial" w:cs="Arial"/>
        </w:rPr>
      </w:pPr>
    </w:p>
    <w:p w14:paraId="79BB8DBD" w14:textId="77777777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1</w:t>
      </w:r>
    </w:p>
    <w:p w14:paraId="2B39851F" w14:textId="77777777" w:rsidR="00125CCE" w:rsidRPr="00A6505C" w:rsidRDefault="00125CCE" w:rsidP="00DB27AF">
      <w:pPr>
        <w:jc w:val="both"/>
        <w:rPr>
          <w:rFonts w:ascii="Arial" w:hAnsi="Arial" w:cs="Arial"/>
        </w:rPr>
      </w:pPr>
    </w:p>
    <w:p w14:paraId="58B4BAAC" w14:textId="416410A3" w:rsidR="00323A5E" w:rsidRPr="00C44BDE" w:rsidRDefault="00125CCE" w:rsidP="00014319">
      <w:pPr>
        <w:pStyle w:val="Akapitzlist"/>
        <w:numPr>
          <w:ilvl w:val="0"/>
          <w:numId w:val="5"/>
        </w:numPr>
        <w:contextualSpacing/>
        <w:jc w:val="both"/>
        <w:rPr>
          <w:rFonts w:ascii="Arial" w:hAnsi="Arial" w:cs="Arial"/>
          <w:b/>
          <w:sz w:val="24"/>
          <w:szCs w:val="24"/>
        </w:rPr>
      </w:pPr>
      <w:r w:rsidRPr="004B0DBC">
        <w:rPr>
          <w:rFonts w:ascii="Arial" w:hAnsi="Arial" w:cs="Arial"/>
          <w:sz w:val="24"/>
          <w:szCs w:val="24"/>
        </w:rPr>
        <w:t xml:space="preserve">Przedmiotem </w:t>
      </w:r>
      <w:r w:rsidRPr="00CF5BCC">
        <w:rPr>
          <w:rFonts w:ascii="Arial" w:hAnsi="Arial" w:cs="Arial"/>
          <w:sz w:val="24"/>
          <w:szCs w:val="24"/>
        </w:rPr>
        <w:t>zamówienia</w:t>
      </w:r>
      <w:r w:rsidR="005943B7" w:rsidRPr="00CF5BCC">
        <w:rPr>
          <w:rFonts w:ascii="Arial" w:hAnsi="Arial" w:cs="Arial"/>
          <w:b/>
          <w:sz w:val="24"/>
          <w:szCs w:val="24"/>
        </w:rPr>
        <w:t xml:space="preserve"> </w:t>
      </w:r>
      <w:r w:rsidR="005943B7" w:rsidRPr="00CF5BCC">
        <w:rPr>
          <w:rFonts w:ascii="Arial" w:hAnsi="Arial" w:cs="Arial"/>
          <w:bCs/>
          <w:sz w:val="24"/>
          <w:szCs w:val="24"/>
        </w:rPr>
        <w:t>jest</w:t>
      </w:r>
      <w:r w:rsidR="003314F1">
        <w:rPr>
          <w:rFonts w:ascii="Arial" w:hAnsi="Arial" w:cs="Arial"/>
          <w:bCs/>
          <w:sz w:val="24"/>
          <w:szCs w:val="24"/>
          <w:lang w:val="pl-PL"/>
        </w:rPr>
        <w:t>:</w:t>
      </w:r>
      <w:r w:rsidR="005943B7" w:rsidRPr="00CF5BCC">
        <w:rPr>
          <w:rFonts w:ascii="Arial" w:hAnsi="Arial" w:cs="Arial"/>
          <w:b/>
          <w:sz w:val="24"/>
          <w:szCs w:val="24"/>
        </w:rPr>
        <w:t xml:space="preserve"> </w:t>
      </w:r>
      <w:r w:rsidR="003314F1" w:rsidRPr="003314F1">
        <w:rPr>
          <w:rFonts w:ascii="Arial" w:hAnsi="Arial" w:cs="Arial"/>
          <w:b/>
          <w:sz w:val="24"/>
          <w:szCs w:val="24"/>
        </w:rPr>
        <w:t>Wykonanie projektu budowlanego wielobranżowego dostosowującego budynek szpitala Ostrzeszowskiego Centrum Zdrowia Sp. z o.o. al. Wolności 4 63- 500 Ostrzeszów do obowiązujących przepisów bezpieczeństwa pożarowego zgodnie z ekspertyzą techniczną przeciwpożarową.</w:t>
      </w:r>
      <w:r w:rsidR="003314F1">
        <w:t xml:space="preserve"> </w:t>
      </w:r>
      <w:r w:rsidR="00C44BDE" w:rsidRPr="00CF5BC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286A2C1B" w14:textId="77777777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2</w:t>
      </w:r>
    </w:p>
    <w:p w14:paraId="0C2AD690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6276021D" w14:textId="77777777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W ramach wykonania Umowy Wykonawca zobowiązany jest do:</w:t>
      </w:r>
    </w:p>
    <w:p w14:paraId="26688530" w14:textId="62ACA3F8" w:rsidR="007F2AC3" w:rsidRDefault="0025100A" w:rsidP="007F2AC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D</w:t>
      </w:r>
      <w:r w:rsidR="00125CCE" w:rsidRPr="00A6505C">
        <w:rPr>
          <w:rFonts w:ascii="Arial" w:hAnsi="Arial" w:cs="Arial"/>
        </w:rPr>
        <w:t>ostarczania</w:t>
      </w:r>
      <w:r w:rsidR="00285961">
        <w:rPr>
          <w:rFonts w:ascii="Arial" w:hAnsi="Arial" w:cs="Arial"/>
        </w:rPr>
        <w:t xml:space="preserve"> projektu</w:t>
      </w:r>
      <w:r w:rsidR="00125CCE" w:rsidRPr="00A6505C">
        <w:rPr>
          <w:rFonts w:ascii="Arial" w:hAnsi="Arial" w:cs="Arial"/>
        </w:rPr>
        <w:t xml:space="preserve"> </w:t>
      </w:r>
      <w:r w:rsidR="007F2AC3">
        <w:rPr>
          <w:rFonts w:ascii="Arial" w:hAnsi="Arial" w:cs="Arial"/>
        </w:rPr>
        <w:t xml:space="preserve">wielobranżowego dostosowującego budynek </w:t>
      </w:r>
      <w:r w:rsidR="007F2AC3" w:rsidRPr="007F2AC3">
        <w:rPr>
          <w:rFonts w:ascii="Arial" w:hAnsi="Arial" w:cs="Arial"/>
        </w:rPr>
        <w:t>szpitala Ostrzeszowskiego Centrum Zdrowia Sp. z o.o. al. Wolności 4 63- 500 Ostrzeszów do obowiązujących przepisów bezpieczeństwa pożarowego zgodnie z ekspertyzą techniczną przeciwpożarową</w:t>
      </w:r>
      <w:r w:rsidR="007F2AC3">
        <w:rPr>
          <w:rFonts w:ascii="Arial" w:hAnsi="Arial" w:cs="Arial"/>
        </w:rPr>
        <w:t xml:space="preserve"> wraz z uzgodnieniem z rzeczoznawcą ds. ppoż. </w:t>
      </w:r>
    </w:p>
    <w:p w14:paraId="0C3C623D" w14:textId="49613F61" w:rsidR="005203C3" w:rsidRPr="005203C3" w:rsidRDefault="005203C3" w:rsidP="005203C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203C3">
        <w:rPr>
          <w:rFonts w:ascii="Arial" w:hAnsi="Arial" w:cs="Arial"/>
        </w:rPr>
        <w:t>zapewnienia udziału w realizacji przedmiotu Umowy osób posiadających wymagane przepisami prawa uprawnienia budowlane do projektowania bez ograniczeń w odpowiednich specjalnościach, w szczególności w specjalności:</w:t>
      </w:r>
    </w:p>
    <w:p w14:paraId="7FEEF2CB" w14:textId="77777777" w:rsidR="005203C3" w:rsidRPr="005203C3" w:rsidRDefault="005203C3" w:rsidP="005203C3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203C3">
        <w:rPr>
          <w:rFonts w:ascii="Arial" w:hAnsi="Arial" w:cs="Arial"/>
        </w:rPr>
        <w:lastRenderedPageBreak/>
        <w:t>architektonicznej,</w:t>
      </w:r>
    </w:p>
    <w:p w14:paraId="55F99332" w14:textId="77777777" w:rsidR="005203C3" w:rsidRPr="005203C3" w:rsidRDefault="005203C3" w:rsidP="005203C3">
      <w:pPr>
        <w:numPr>
          <w:ilvl w:val="0"/>
          <w:numId w:val="6"/>
        </w:numPr>
        <w:jc w:val="both"/>
        <w:rPr>
          <w:rFonts w:ascii="Arial" w:hAnsi="Arial" w:cs="Arial"/>
        </w:rPr>
      </w:pPr>
      <w:proofErr w:type="spellStart"/>
      <w:r w:rsidRPr="005203C3">
        <w:rPr>
          <w:rFonts w:ascii="Arial" w:hAnsi="Arial" w:cs="Arial"/>
        </w:rPr>
        <w:t>konstrukcyjno</w:t>
      </w:r>
      <w:proofErr w:type="spellEnd"/>
      <w:r w:rsidRPr="005203C3">
        <w:rPr>
          <w:rFonts w:ascii="Arial" w:hAnsi="Arial" w:cs="Arial"/>
        </w:rPr>
        <w:t>–budowlanej,</w:t>
      </w:r>
    </w:p>
    <w:p w14:paraId="39673178" w14:textId="77777777" w:rsidR="008B5D15" w:rsidRDefault="005203C3" w:rsidP="008B5D15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203C3">
        <w:rPr>
          <w:rFonts w:ascii="Arial" w:hAnsi="Arial" w:cs="Arial"/>
        </w:rPr>
        <w:t>instalacyjnej w zakresie sieci, instalacji i urządzeń sanitarnych,</w:t>
      </w:r>
    </w:p>
    <w:p w14:paraId="70DD52B8" w14:textId="2CBBBDA5" w:rsidR="005203C3" w:rsidRPr="008B5D15" w:rsidRDefault="005203C3" w:rsidP="008B5D15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8B5D15">
        <w:rPr>
          <w:rFonts w:ascii="Arial" w:hAnsi="Arial" w:cs="Arial"/>
        </w:rPr>
        <w:t>instalacyjnej w zakresie sieci, instalacji i urządzeń elektrycznych i elektroenergetycznych.</w:t>
      </w:r>
    </w:p>
    <w:p w14:paraId="60318C68" w14:textId="77777777" w:rsidR="00591EF5" w:rsidRDefault="00591EF5" w:rsidP="007F2AC3">
      <w:pPr>
        <w:ind w:left="720"/>
        <w:jc w:val="both"/>
        <w:rPr>
          <w:rFonts w:ascii="Arial" w:hAnsi="Arial" w:cs="Arial"/>
        </w:rPr>
      </w:pPr>
    </w:p>
    <w:p w14:paraId="5B5579C4" w14:textId="56D90F6C" w:rsidR="006D6E88" w:rsidRPr="00243D92" w:rsidRDefault="007F2AC3" w:rsidP="007F2AC3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dostarczy dokumenty potwierdzające posiadane uprawnienia do wykonywania dokumentacji projektowej. </w:t>
      </w:r>
      <w:r w:rsidR="00243D92">
        <w:rPr>
          <w:rFonts w:ascii="Arial" w:hAnsi="Arial" w:cs="Arial"/>
          <w:b/>
        </w:rPr>
        <w:t xml:space="preserve">      </w:t>
      </w:r>
    </w:p>
    <w:p w14:paraId="17C24293" w14:textId="77777777" w:rsidR="00125CCE" w:rsidRPr="00A6505C" w:rsidRDefault="00125CCE" w:rsidP="00125CCE">
      <w:pPr>
        <w:jc w:val="both"/>
        <w:rPr>
          <w:rFonts w:ascii="Arial" w:hAnsi="Arial" w:cs="Arial"/>
        </w:rPr>
      </w:pPr>
    </w:p>
    <w:p w14:paraId="1280AD04" w14:textId="77777777" w:rsidR="00125CCE" w:rsidRPr="005817C9" w:rsidRDefault="00125CCE" w:rsidP="0001431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Dostarczenia wraz z </w:t>
      </w:r>
      <w:r w:rsidRPr="005817C9">
        <w:rPr>
          <w:rFonts w:ascii="Arial" w:hAnsi="Arial" w:cs="Arial"/>
        </w:rPr>
        <w:t>przedmiotem zamówienia faktury VAT.</w:t>
      </w:r>
    </w:p>
    <w:p w14:paraId="2C16BE18" w14:textId="0C3E2B31" w:rsidR="005817C9" w:rsidRPr="00765EE2" w:rsidRDefault="005817C9" w:rsidP="005817C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5817C9">
        <w:rPr>
          <w:rFonts w:ascii="Arial" w:hAnsi="Arial" w:cs="Arial"/>
        </w:rPr>
        <w:t xml:space="preserve">Wykonawca zobowiązuje się wykonać i przekazać Zamawiającemu kompletny </w:t>
      </w:r>
      <w:r w:rsidRPr="00765EE2">
        <w:rPr>
          <w:rFonts w:ascii="Arial" w:hAnsi="Arial" w:cs="Arial"/>
        </w:rPr>
        <w:t xml:space="preserve">przedmiot Umowy w terminie </w:t>
      </w:r>
      <w:proofErr w:type="gramStart"/>
      <w:r w:rsidRPr="00765EE2">
        <w:rPr>
          <w:rFonts w:ascii="Arial" w:hAnsi="Arial" w:cs="Arial"/>
        </w:rPr>
        <w:t>…….</w:t>
      </w:r>
      <w:proofErr w:type="gramEnd"/>
      <w:r w:rsidRPr="00765EE2">
        <w:rPr>
          <w:rFonts w:ascii="Arial" w:hAnsi="Arial" w:cs="Arial"/>
        </w:rPr>
        <w:t>. dni od zawarcia niniejszej umowy.</w:t>
      </w:r>
    </w:p>
    <w:p w14:paraId="537CFE8E" w14:textId="4AA79A53" w:rsidR="005817C9" w:rsidRPr="00765EE2" w:rsidRDefault="005817C9" w:rsidP="005817C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Przedmiot niniejszej umowy obejmuje w szczególności:</w:t>
      </w:r>
    </w:p>
    <w:p w14:paraId="7D3E5EA8" w14:textId="77777777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projekt budowlany wielobranżowy,</w:t>
      </w:r>
    </w:p>
    <w:p w14:paraId="5CC24166" w14:textId="77777777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wszystkie wymagane opracowania towarzyszące, o ile są niezbędne do uzyskania zamierzonego celu,</w:t>
      </w:r>
    </w:p>
    <w:p w14:paraId="2353D553" w14:textId="77777777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uzgodnienia z rzeczoznawcą ds. zabezpieczeń przeciwpożarowych,</w:t>
      </w:r>
    </w:p>
    <w:p w14:paraId="622BA0E0" w14:textId="77777777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oświadczenia projektantów i sprawdzających,</w:t>
      </w:r>
    </w:p>
    <w:p w14:paraId="3EC79568" w14:textId="24965797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dokumentację w wersji papierowej i elektronicznej,</w:t>
      </w:r>
    </w:p>
    <w:p w14:paraId="480BBE48" w14:textId="09BB7D11" w:rsidR="005817C9" w:rsidRPr="00765EE2" w:rsidRDefault="005817C9" w:rsidP="005817C9">
      <w:pPr>
        <w:ind w:left="720"/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– usuwanie wad, braków i niezgodności stwierdzonych przy odbiorze lub przez organy.</w:t>
      </w:r>
    </w:p>
    <w:p w14:paraId="05D902C0" w14:textId="77777777" w:rsidR="000953B9" w:rsidRPr="00515C51" w:rsidRDefault="00765EE2" w:rsidP="000953B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765EE2">
        <w:rPr>
          <w:rFonts w:ascii="Arial" w:hAnsi="Arial" w:cs="Arial"/>
          <w:sz w:val="24"/>
          <w:szCs w:val="24"/>
        </w:rPr>
        <w:t xml:space="preserve">Wykonawca zobowiązuje się do nieodpłatnego usuwania wszelkich wad, braków i niezgodności dokumentacji ujawnionych w toku odbioru, postępowania administracyjnego, uzgodnień, opiniowania lub realizacji inwestycji, w terminie wyznaczonym </w:t>
      </w:r>
      <w:r w:rsidRPr="004F323A">
        <w:rPr>
          <w:rFonts w:ascii="Arial" w:hAnsi="Arial" w:cs="Arial"/>
          <w:sz w:val="24"/>
          <w:szCs w:val="24"/>
        </w:rPr>
        <w:t>przez Zamawiającego, nie krótszym niż 3 dni robocze w sprawach pilnych i 7 dni roboczych w pozostałych przypadkach</w:t>
      </w:r>
      <w:r w:rsidR="00E61946" w:rsidRPr="004F323A">
        <w:rPr>
          <w:rFonts w:ascii="Arial" w:hAnsi="Arial" w:cs="Arial"/>
          <w:sz w:val="24"/>
          <w:szCs w:val="24"/>
        </w:rPr>
        <w:t>.</w:t>
      </w:r>
    </w:p>
    <w:p w14:paraId="0011FC8B" w14:textId="5903E79B" w:rsidR="000953B9" w:rsidRPr="00404AF5" w:rsidRDefault="000953B9" w:rsidP="00404AF5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t>W szczególności Wykonawca zobowiązuje się do:</w:t>
      </w:r>
    </w:p>
    <w:p w14:paraId="453E394F" w14:textId="50B4BC75" w:rsidR="00305B1F" w:rsidRPr="00404AF5" w:rsidRDefault="00305B1F" w:rsidP="00147FE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t>nieodpłatnej aktualizacji kosztorysów inwestorskich sporządzonych w ramach niniejszej umowy, na pisemny wniosek Zamawiającego, w okresie 24 miesięcy od dnia podpisania protokołu odbioru dokumentacji projektowej. Aktualizacja kosztorysów inwestorskich polegać będzie w szczególności na uaktualnieniu wartości robót budowlanych w oparciu o aktualne ceny rynkowe, wskaźniki cenotwórcze oraz obowiązujące katalogi nakładów rzeczowych, przy zachowaniu zakresu rzeczowego wynikającego z opracowanej dokumentacji projektowej.</w:t>
      </w:r>
      <w:r w:rsidR="00147FE4" w:rsidRPr="00404AF5">
        <w:rPr>
          <w:rFonts w:ascii="Arial" w:hAnsi="Arial" w:cs="Arial"/>
          <w:sz w:val="24"/>
          <w:szCs w:val="24"/>
        </w:rPr>
        <w:t xml:space="preserve"> </w:t>
      </w:r>
      <w:r w:rsidRPr="00404AF5">
        <w:rPr>
          <w:rFonts w:ascii="Arial" w:hAnsi="Arial" w:cs="Arial"/>
          <w:sz w:val="24"/>
          <w:szCs w:val="24"/>
        </w:rPr>
        <w:t>Wykonawca zobowiązuje się dokonać aktualizacji kosztorysów inwestorskich w terminie 7 dni od dnia otrzymania od Zamawiającego wniosku o dokonanie aktualizacji.</w:t>
      </w:r>
    </w:p>
    <w:p w14:paraId="3A4B8370" w14:textId="7E0FF530" w:rsidR="003573D8" w:rsidRPr="00404AF5" w:rsidRDefault="000953B9" w:rsidP="003573D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t>udzielania, na wniosek Zamawiającego, wyjaśnień i odpowiedzi o charakterze merytorycznym dotyczących rozwiązań projektowych, dokumentacji projektowej, przedmiarów robót, kosztorysów oraz specyfikacji technicznych wykonania i odbioru robót budowlanych;</w:t>
      </w:r>
    </w:p>
    <w:p w14:paraId="026104FE" w14:textId="77777777" w:rsidR="003573D8" w:rsidRPr="00404AF5" w:rsidRDefault="000953B9" w:rsidP="003573D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t>przekazywania Zamawiającemu propozycji treści wyjaśnień w terminie wskazanym przez Zamawiającego, nie dłuższym niż 3 dni robocze od dnia przekazania zapytania, chyba że Zamawiający wyznaczy inny termin;</w:t>
      </w:r>
    </w:p>
    <w:p w14:paraId="6978937C" w14:textId="34823611" w:rsidR="000953B9" w:rsidRPr="00404AF5" w:rsidRDefault="000953B9" w:rsidP="00404AF5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lastRenderedPageBreak/>
        <w:t>udziału – na wezwanie Zamawiającego – w spotkaniach lub konsultacjach dotyczących wyjaśniania treści dokumentacji projektowej.</w:t>
      </w:r>
    </w:p>
    <w:p w14:paraId="324A7888" w14:textId="073269FA" w:rsidR="00AE13E2" w:rsidRPr="00404AF5" w:rsidRDefault="000953B9" w:rsidP="00404AF5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404AF5">
        <w:rPr>
          <w:rFonts w:ascii="Arial" w:hAnsi="Arial" w:cs="Arial"/>
          <w:sz w:val="24"/>
          <w:szCs w:val="24"/>
        </w:rPr>
        <w:t>Udzielane przez Wykonawcę wyjaśnienia mają charakter merytoryczny i pomocniczy, a ich publikacja w postępowaniu o udzielenie zamówienia publicznego następuje wyłącznie przez Zamawiającego.</w:t>
      </w:r>
    </w:p>
    <w:p w14:paraId="006A4005" w14:textId="77777777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3</w:t>
      </w:r>
    </w:p>
    <w:p w14:paraId="0726A6B5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70D62BA5" w14:textId="471EE380" w:rsidR="00125CCE" w:rsidRDefault="00125CCE" w:rsidP="00014319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C73134">
        <w:rPr>
          <w:rFonts w:ascii="Arial" w:hAnsi="Arial" w:cs="Arial"/>
          <w:bCs/>
        </w:rPr>
        <w:t xml:space="preserve">Niniejszą umowę Strony zawierają na </w:t>
      </w:r>
      <w:r w:rsidR="00295F85">
        <w:rPr>
          <w:rFonts w:ascii="Arial" w:hAnsi="Arial" w:cs="Arial"/>
          <w:bCs/>
        </w:rPr>
        <w:t xml:space="preserve">jednorazowe wykonanie usługi. </w:t>
      </w:r>
    </w:p>
    <w:p w14:paraId="37FDACB4" w14:textId="77777777" w:rsidR="00765EE2" w:rsidRPr="00765EE2" w:rsidRDefault="00765EE2" w:rsidP="00765EE2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765EE2">
        <w:rPr>
          <w:rFonts w:ascii="Arial" w:hAnsi="Arial" w:cs="Arial"/>
          <w:bCs/>
        </w:rPr>
        <w:t>Z chwilą zapłaty wynagrodzenia Wykonawca przenosi na Zamawiającego autorskie prawa majątkowe do wszelkich utworów powstałych w związku z realizacją Umowy, bez ograniczeń terytorialnych i czasowych, na następujących polach eksploatacji: utrwalanie i zwielokrotnianie dowolną techniką, wprowadzanie do pamięci komputera, korzystanie na potrzeby postępowań administracyjnych i przetargowych, udostępnianie wykonawcom robót, dokonywanie zmian, aktualizacji, adaptacji, przebudowy i opracowań, wykorzystanie do realizacji inwestycji, remontów, przebudowy oraz dalszego utrzymania obiektu.</w:t>
      </w:r>
    </w:p>
    <w:p w14:paraId="19D73DED" w14:textId="46BFF1CF" w:rsidR="00765EE2" w:rsidRPr="00765EE2" w:rsidRDefault="00765EE2" w:rsidP="00765EE2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765EE2">
        <w:rPr>
          <w:rFonts w:ascii="Arial" w:hAnsi="Arial" w:cs="Arial"/>
          <w:bCs/>
        </w:rPr>
        <w:t>Wykonawca zezwala Zamawiającemu na wykonywanie praw zależnych oraz na zlecanie osobom trzecim opracowań, zmian i aktualizacji dokumentacji.</w:t>
      </w:r>
    </w:p>
    <w:p w14:paraId="665A778A" w14:textId="7BDB6C1B" w:rsidR="00765EE2" w:rsidRPr="00C73134" w:rsidRDefault="00765EE2" w:rsidP="00765EE2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765EE2">
        <w:rPr>
          <w:rFonts w:ascii="Arial" w:hAnsi="Arial" w:cs="Arial"/>
          <w:bCs/>
        </w:rPr>
        <w:t>Wynagrodzenie z tytułu przeniesienia autorskich praw majątkowych zawie</w:t>
      </w:r>
      <w:r>
        <w:rPr>
          <w:rFonts w:ascii="Arial" w:hAnsi="Arial" w:cs="Arial"/>
          <w:bCs/>
        </w:rPr>
        <w:t>ra się w wynagrodzeniu umownym.</w:t>
      </w:r>
    </w:p>
    <w:p w14:paraId="63553FA1" w14:textId="77777777" w:rsidR="00084C78" w:rsidRPr="00A6505C" w:rsidRDefault="00084C78" w:rsidP="00084C78">
      <w:pPr>
        <w:ind w:left="720"/>
        <w:jc w:val="both"/>
        <w:rPr>
          <w:rFonts w:ascii="Arial" w:hAnsi="Arial" w:cs="Arial"/>
          <w:b/>
        </w:rPr>
      </w:pPr>
    </w:p>
    <w:p w14:paraId="5876EE43" w14:textId="77777777" w:rsidR="00125CCE" w:rsidRPr="00A6505C" w:rsidRDefault="00125CCE" w:rsidP="00586C6D">
      <w:pPr>
        <w:jc w:val="both"/>
        <w:rPr>
          <w:rFonts w:ascii="Arial" w:hAnsi="Arial" w:cs="Arial"/>
        </w:rPr>
      </w:pPr>
    </w:p>
    <w:p w14:paraId="659F53F5" w14:textId="77777777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4</w:t>
      </w:r>
    </w:p>
    <w:p w14:paraId="2C64D31E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3303FC11" w14:textId="77777777" w:rsidR="00125CCE" w:rsidRDefault="00125CCE" w:rsidP="0001431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Wykonawca zobowiązany jest do wykonania przedmiotu zamówienia z </w:t>
      </w:r>
      <w:proofErr w:type="gramStart"/>
      <w:r w:rsidRPr="00A6505C">
        <w:rPr>
          <w:rFonts w:ascii="Arial" w:hAnsi="Arial" w:cs="Arial"/>
        </w:rPr>
        <w:t xml:space="preserve">należytą </w:t>
      </w:r>
      <w:r w:rsidR="00084C78">
        <w:rPr>
          <w:rFonts w:ascii="Arial" w:hAnsi="Arial" w:cs="Arial"/>
        </w:rPr>
        <w:t xml:space="preserve"> </w:t>
      </w:r>
      <w:r w:rsidRPr="00A6505C">
        <w:rPr>
          <w:rFonts w:ascii="Arial" w:hAnsi="Arial" w:cs="Arial"/>
        </w:rPr>
        <w:t>starannością</w:t>
      </w:r>
      <w:proofErr w:type="gramEnd"/>
      <w:r w:rsidRPr="00A6505C">
        <w:rPr>
          <w:rFonts w:ascii="Arial" w:hAnsi="Arial" w:cs="Arial"/>
        </w:rPr>
        <w:t xml:space="preserve">  i terminowo.</w:t>
      </w:r>
    </w:p>
    <w:p w14:paraId="79BAFF2C" w14:textId="28C01151" w:rsidR="005817C9" w:rsidRPr="005817C9" w:rsidRDefault="005817C9" w:rsidP="005817C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5817C9">
        <w:rPr>
          <w:rFonts w:ascii="Arial" w:hAnsi="Arial" w:cs="Arial"/>
        </w:rPr>
        <w:t>Przekazanie dokumentacji nastąpi protokołem zdawczo-odbiorczym.</w:t>
      </w:r>
    </w:p>
    <w:p w14:paraId="3D0B2FDB" w14:textId="5B70EA75" w:rsidR="005817C9" w:rsidRPr="005817C9" w:rsidRDefault="005817C9" w:rsidP="005817C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5817C9">
        <w:rPr>
          <w:rFonts w:ascii="Arial" w:hAnsi="Arial" w:cs="Arial"/>
        </w:rPr>
        <w:t>Zamawiający w terminie 7 dni roboczych od dnia przekazania dokumentacji dokona jej weryfikacji.</w:t>
      </w:r>
      <w:r>
        <w:rPr>
          <w:rFonts w:ascii="Arial" w:hAnsi="Arial" w:cs="Arial"/>
        </w:rPr>
        <w:t xml:space="preserve"> </w:t>
      </w:r>
      <w:r w:rsidRPr="005817C9">
        <w:rPr>
          <w:rFonts w:ascii="Arial" w:hAnsi="Arial" w:cs="Arial"/>
        </w:rPr>
        <w:t>W przypadku stwierdzenia wad, braków lub niezgodności Zamawiający odmówi odbioru i wyznaczy termin ich usunięcia.</w:t>
      </w:r>
    </w:p>
    <w:p w14:paraId="3AE9EDAB" w14:textId="1808FB02" w:rsidR="00084C78" w:rsidRPr="005817C9" w:rsidRDefault="005817C9" w:rsidP="005817C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5817C9">
        <w:rPr>
          <w:rFonts w:ascii="Arial" w:hAnsi="Arial" w:cs="Arial"/>
        </w:rPr>
        <w:t>Za wykonanie przedmiotu Umowy uważa się wyłącznie przekazanie kompletnej dokume</w:t>
      </w:r>
      <w:r>
        <w:rPr>
          <w:rFonts w:ascii="Arial" w:hAnsi="Arial" w:cs="Arial"/>
        </w:rPr>
        <w:t>ntacji wolnej od wad istotnych.</w:t>
      </w:r>
    </w:p>
    <w:p w14:paraId="3B4F9CA0" w14:textId="77777777" w:rsidR="00125CCE" w:rsidRPr="00084C78" w:rsidRDefault="00125CCE" w:rsidP="00014319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084C78">
        <w:rPr>
          <w:rFonts w:ascii="Arial" w:hAnsi="Arial" w:cs="Arial"/>
        </w:rPr>
        <w:t>Wykonawca oświadcza, że zapoznał się z warunkami realizacji przedmiotu zamówienia.</w:t>
      </w:r>
    </w:p>
    <w:p w14:paraId="7838885A" w14:textId="77777777" w:rsidR="00171E2C" w:rsidRPr="00A6505C" w:rsidRDefault="00171E2C" w:rsidP="00166779">
      <w:pPr>
        <w:rPr>
          <w:rFonts w:ascii="Arial" w:hAnsi="Arial" w:cs="Arial"/>
        </w:rPr>
      </w:pPr>
    </w:p>
    <w:p w14:paraId="2BD3E9EB" w14:textId="77777777" w:rsidR="00991BAD" w:rsidRDefault="00125CCE" w:rsidP="00495996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5</w:t>
      </w:r>
    </w:p>
    <w:p w14:paraId="7BC1B4B5" w14:textId="77777777" w:rsidR="00084C78" w:rsidRPr="00243D92" w:rsidRDefault="00084C78" w:rsidP="00084C78">
      <w:pPr>
        <w:ind w:left="284" w:hanging="284"/>
        <w:jc w:val="both"/>
        <w:rPr>
          <w:rFonts w:ascii="Arial" w:hAnsi="Arial" w:cs="Arial"/>
        </w:rPr>
      </w:pPr>
    </w:p>
    <w:p w14:paraId="513E89E0" w14:textId="77777777" w:rsidR="00991BAD" w:rsidRPr="00AA60F6" w:rsidRDefault="00125CCE" w:rsidP="00014319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43D92">
        <w:rPr>
          <w:rFonts w:ascii="Arial" w:hAnsi="Arial" w:cs="Arial"/>
        </w:rPr>
        <w:t>Strony ustalają, że rozli</w:t>
      </w:r>
      <w:r w:rsidR="00EF3C1C" w:rsidRPr="00243D92">
        <w:rPr>
          <w:rFonts w:ascii="Arial" w:hAnsi="Arial" w:cs="Arial"/>
        </w:rPr>
        <w:t xml:space="preserve">czenie finansowe, zgodnie z </w:t>
      </w:r>
      <w:r w:rsidRPr="00243D92">
        <w:rPr>
          <w:rFonts w:ascii="Arial" w:hAnsi="Arial" w:cs="Arial"/>
        </w:rPr>
        <w:t>wybraną ofertą Wykonawcy</w:t>
      </w:r>
      <w:r w:rsidR="00991BAD" w:rsidRPr="00243D92">
        <w:rPr>
          <w:rFonts w:ascii="Arial" w:hAnsi="Arial" w:cs="Arial"/>
        </w:rPr>
        <w:t xml:space="preserve">, </w:t>
      </w:r>
      <w:r w:rsidRPr="00243D92">
        <w:rPr>
          <w:rFonts w:ascii="Arial" w:hAnsi="Arial" w:cs="Arial"/>
        </w:rPr>
        <w:t xml:space="preserve">będzie dokonywane na podstawie faktury, </w:t>
      </w:r>
      <w:r w:rsidR="00991BAD" w:rsidRPr="00243D92">
        <w:rPr>
          <w:rFonts w:ascii="Arial" w:hAnsi="Arial" w:cs="Arial"/>
        </w:rPr>
        <w:t>przelewem płatnym</w:t>
      </w:r>
      <w:r w:rsidR="00243D92" w:rsidRPr="00243D92">
        <w:rPr>
          <w:rFonts w:ascii="Arial" w:hAnsi="Arial" w:cs="Arial"/>
        </w:rPr>
        <w:t xml:space="preserve"> w jednej racie</w:t>
      </w:r>
      <w:r w:rsidR="00991BAD" w:rsidRPr="00243D92">
        <w:rPr>
          <w:rFonts w:ascii="Arial" w:hAnsi="Arial" w:cs="Arial"/>
        </w:rPr>
        <w:t>:</w:t>
      </w:r>
      <w:r w:rsidR="00AA60F6">
        <w:rPr>
          <w:rFonts w:ascii="Arial" w:hAnsi="Arial" w:cs="Arial"/>
        </w:rPr>
        <w:t xml:space="preserve"> </w:t>
      </w:r>
      <w:r w:rsidR="00243D92" w:rsidRPr="00AA60F6">
        <w:rPr>
          <w:rFonts w:ascii="Arial" w:hAnsi="Arial" w:cs="Arial"/>
        </w:rPr>
        <w:t>10</w:t>
      </w:r>
      <w:r w:rsidR="00991BAD" w:rsidRPr="00AA60F6">
        <w:rPr>
          <w:rFonts w:ascii="Arial" w:hAnsi="Arial" w:cs="Arial"/>
        </w:rPr>
        <w:t>0% wartości zamówienia, w term</w:t>
      </w:r>
      <w:r w:rsidR="00AA60F6">
        <w:rPr>
          <w:rFonts w:ascii="Arial" w:hAnsi="Arial" w:cs="Arial"/>
        </w:rPr>
        <w:t xml:space="preserve">inie 30 dni od dnia dostarczenia </w:t>
      </w:r>
      <w:r w:rsidR="00991BAD" w:rsidRPr="00AA60F6">
        <w:rPr>
          <w:rFonts w:ascii="Arial" w:hAnsi="Arial" w:cs="Arial"/>
        </w:rPr>
        <w:t>zamówienia</w:t>
      </w:r>
      <w:r w:rsidR="00AA60F6">
        <w:rPr>
          <w:rFonts w:ascii="Arial" w:hAnsi="Arial" w:cs="Arial"/>
        </w:rPr>
        <w:t xml:space="preserve">. </w:t>
      </w:r>
      <w:r w:rsidR="00991BAD" w:rsidRPr="00AA60F6">
        <w:rPr>
          <w:rFonts w:ascii="Arial" w:hAnsi="Arial" w:cs="Arial"/>
        </w:rPr>
        <w:t xml:space="preserve"> </w:t>
      </w:r>
    </w:p>
    <w:p w14:paraId="673C359B" w14:textId="77777777" w:rsidR="00084C78" w:rsidRPr="00A6505C" w:rsidRDefault="00084C78" w:rsidP="00991BAD">
      <w:pPr>
        <w:jc w:val="both"/>
        <w:rPr>
          <w:rFonts w:ascii="Arial" w:hAnsi="Arial" w:cs="Arial"/>
        </w:rPr>
      </w:pPr>
    </w:p>
    <w:p w14:paraId="1ED0B347" w14:textId="77777777" w:rsidR="00C670F7" w:rsidRPr="00A6505C" w:rsidRDefault="00C670F7" w:rsidP="00125CCE">
      <w:pPr>
        <w:jc w:val="both"/>
        <w:rPr>
          <w:rFonts w:ascii="Arial" w:hAnsi="Arial" w:cs="Arial"/>
          <w:b/>
          <w:bCs/>
        </w:rPr>
      </w:pPr>
    </w:p>
    <w:p w14:paraId="477A5F2B" w14:textId="5B588402" w:rsidR="00125CCE" w:rsidRPr="00A6505C" w:rsidRDefault="00295F85" w:rsidP="00303759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Wartość usługi stanowiącej</w:t>
      </w:r>
      <w:r w:rsidR="00125CCE" w:rsidRPr="00A6505C">
        <w:rPr>
          <w:rFonts w:ascii="Arial" w:hAnsi="Arial" w:cs="Arial"/>
        </w:rPr>
        <w:t xml:space="preserve"> </w:t>
      </w:r>
      <w:r w:rsidR="00EF3C1C" w:rsidRPr="00A6505C">
        <w:rPr>
          <w:rFonts w:ascii="Arial" w:hAnsi="Arial" w:cs="Arial"/>
        </w:rPr>
        <w:t>przedmiot zamó</w:t>
      </w:r>
      <w:r w:rsidR="0047094C" w:rsidRPr="00A6505C">
        <w:rPr>
          <w:rFonts w:ascii="Arial" w:hAnsi="Arial" w:cs="Arial"/>
        </w:rPr>
        <w:t xml:space="preserve">wienia </w:t>
      </w:r>
      <w:r w:rsidR="00125CCE" w:rsidRPr="00A6505C">
        <w:rPr>
          <w:rFonts w:ascii="Arial" w:hAnsi="Arial" w:cs="Arial"/>
        </w:rPr>
        <w:t>wynosi</w:t>
      </w:r>
      <w:r w:rsidR="00E02671">
        <w:rPr>
          <w:rFonts w:ascii="Arial" w:hAnsi="Arial" w:cs="Arial"/>
        </w:rPr>
        <w:t>:</w:t>
      </w:r>
    </w:p>
    <w:p w14:paraId="3CA1CD30" w14:textId="77777777" w:rsidR="00125CCE" w:rsidRPr="00084C78" w:rsidRDefault="00125CCE" w:rsidP="00125CCE">
      <w:pPr>
        <w:jc w:val="both"/>
        <w:rPr>
          <w:rFonts w:ascii="Arial" w:hAnsi="Arial" w:cs="Arial"/>
          <w:b/>
        </w:rPr>
      </w:pPr>
      <w:r w:rsidRPr="00084C78">
        <w:rPr>
          <w:rFonts w:ascii="Arial" w:hAnsi="Arial" w:cs="Arial"/>
          <w:b/>
        </w:rPr>
        <w:t xml:space="preserve"> </w:t>
      </w:r>
      <w:r w:rsidR="00084C78" w:rsidRPr="00084C78">
        <w:rPr>
          <w:rFonts w:ascii="Arial" w:hAnsi="Arial" w:cs="Arial"/>
          <w:b/>
        </w:rPr>
        <w:t xml:space="preserve">   </w:t>
      </w:r>
      <w:r w:rsidRPr="00084C78">
        <w:rPr>
          <w:rFonts w:ascii="Arial" w:hAnsi="Arial" w:cs="Arial"/>
          <w:b/>
        </w:rPr>
        <w:t xml:space="preserve">Wartość </w:t>
      </w:r>
      <w:proofErr w:type="gramStart"/>
      <w:r w:rsidRPr="00084C78">
        <w:rPr>
          <w:rFonts w:ascii="Arial" w:hAnsi="Arial" w:cs="Arial"/>
          <w:b/>
        </w:rPr>
        <w:t>ogółem :</w:t>
      </w:r>
      <w:proofErr w:type="gramEnd"/>
    </w:p>
    <w:p w14:paraId="264978BD" w14:textId="77777777" w:rsidR="00125CCE" w:rsidRPr="000A6DB5" w:rsidRDefault="000872D0" w:rsidP="0076015B">
      <w:pPr>
        <w:ind w:left="708" w:hanging="424"/>
        <w:jc w:val="both"/>
        <w:rPr>
          <w:rFonts w:ascii="Arial" w:hAnsi="Arial" w:cs="Arial"/>
          <w:bCs/>
        </w:rPr>
      </w:pPr>
      <w:r w:rsidRPr="00A6505C">
        <w:rPr>
          <w:rFonts w:ascii="Arial" w:hAnsi="Arial" w:cs="Arial"/>
          <w:b/>
        </w:rPr>
        <w:t>N</w:t>
      </w:r>
      <w:r w:rsidR="00125CCE" w:rsidRPr="00A6505C">
        <w:rPr>
          <w:rFonts w:ascii="Arial" w:hAnsi="Arial" w:cs="Arial"/>
          <w:b/>
        </w:rPr>
        <w:t>ett</w:t>
      </w:r>
      <w:r>
        <w:rPr>
          <w:rFonts w:ascii="Arial" w:hAnsi="Arial" w:cs="Arial"/>
          <w:b/>
        </w:rPr>
        <w:t xml:space="preserve">o: </w:t>
      </w:r>
      <w:r w:rsidR="00C670F7">
        <w:rPr>
          <w:rFonts w:ascii="Arial" w:hAnsi="Arial" w:cs="Arial"/>
          <w:b/>
        </w:rPr>
        <w:t>…………………………………………………………</w:t>
      </w:r>
      <w:r w:rsidR="0076015B">
        <w:rPr>
          <w:rFonts w:ascii="Arial" w:hAnsi="Arial" w:cs="Arial"/>
          <w:b/>
        </w:rPr>
        <w:t>…………………………….</w:t>
      </w:r>
    </w:p>
    <w:p w14:paraId="6BA9BD61" w14:textId="77777777" w:rsidR="00125CCE" w:rsidRPr="00A6505C" w:rsidRDefault="00125CCE" w:rsidP="0076015B">
      <w:pPr>
        <w:ind w:left="708" w:hanging="424"/>
        <w:jc w:val="both"/>
        <w:rPr>
          <w:rFonts w:ascii="Arial" w:hAnsi="Arial" w:cs="Arial"/>
          <w:b/>
        </w:rPr>
      </w:pPr>
      <w:r w:rsidRPr="00A6505C">
        <w:rPr>
          <w:rFonts w:ascii="Arial" w:hAnsi="Arial" w:cs="Arial"/>
          <w:b/>
        </w:rPr>
        <w:t>Podatek VAT</w:t>
      </w:r>
      <w:r w:rsidR="000A6DB5">
        <w:rPr>
          <w:rFonts w:ascii="Arial" w:hAnsi="Arial" w:cs="Arial"/>
          <w:b/>
        </w:rPr>
        <w:t xml:space="preserve">: </w:t>
      </w:r>
      <w:r w:rsidR="00C670F7">
        <w:rPr>
          <w:rFonts w:ascii="Arial" w:hAnsi="Arial" w:cs="Arial"/>
          <w:b/>
        </w:rPr>
        <w:t>…………………………………………………</w:t>
      </w:r>
      <w:r w:rsidR="0076015B">
        <w:rPr>
          <w:rFonts w:ascii="Arial" w:hAnsi="Arial" w:cs="Arial"/>
          <w:b/>
        </w:rPr>
        <w:t>…………………………...</w:t>
      </w:r>
    </w:p>
    <w:p w14:paraId="69D32075" w14:textId="77777777" w:rsidR="000A6DB5" w:rsidRDefault="000A6DB5" w:rsidP="0076015B">
      <w:pPr>
        <w:ind w:left="708" w:hanging="424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</w:t>
      </w:r>
      <w:r w:rsidR="00125CCE" w:rsidRPr="00A6505C">
        <w:rPr>
          <w:rFonts w:ascii="Arial" w:hAnsi="Arial" w:cs="Arial"/>
          <w:b/>
        </w:rPr>
        <w:t>rutto</w:t>
      </w:r>
      <w:r w:rsidR="00171E2C">
        <w:rPr>
          <w:rFonts w:ascii="Arial" w:hAnsi="Arial" w:cs="Arial"/>
          <w:b/>
        </w:rPr>
        <w:t>:</w:t>
      </w:r>
      <w:r w:rsidR="00C670F7">
        <w:rPr>
          <w:rFonts w:ascii="Arial" w:hAnsi="Arial" w:cs="Arial"/>
          <w:b/>
        </w:rPr>
        <w:t>…</w:t>
      </w:r>
      <w:proofErr w:type="gramEnd"/>
      <w:r w:rsidR="00C670F7">
        <w:rPr>
          <w:rFonts w:ascii="Arial" w:hAnsi="Arial" w:cs="Arial"/>
          <w:b/>
        </w:rPr>
        <w:t>………………………………………………………</w:t>
      </w:r>
      <w:r w:rsidR="0076015B">
        <w:rPr>
          <w:rFonts w:ascii="Arial" w:hAnsi="Arial" w:cs="Arial"/>
          <w:b/>
        </w:rPr>
        <w:t>……………………………</w:t>
      </w:r>
    </w:p>
    <w:p w14:paraId="1C93B909" w14:textId="77777777" w:rsidR="000A6DB5" w:rsidRDefault="000A6DB5" w:rsidP="0076015B">
      <w:pPr>
        <w:ind w:hanging="424"/>
        <w:jc w:val="center"/>
        <w:rPr>
          <w:rFonts w:ascii="Arial" w:hAnsi="Arial" w:cs="Arial"/>
        </w:rPr>
      </w:pPr>
    </w:p>
    <w:p w14:paraId="514D2897" w14:textId="77777777" w:rsidR="004F323A" w:rsidRDefault="004F323A" w:rsidP="0076015B">
      <w:pPr>
        <w:ind w:hanging="424"/>
        <w:jc w:val="center"/>
        <w:rPr>
          <w:rFonts w:ascii="Arial" w:hAnsi="Arial" w:cs="Arial"/>
        </w:rPr>
      </w:pPr>
    </w:p>
    <w:p w14:paraId="6A2E5B98" w14:textId="77777777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6</w:t>
      </w:r>
    </w:p>
    <w:p w14:paraId="0F7CC172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4015E31E" w14:textId="77777777" w:rsidR="00983888" w:rsidRDefault="00983888" w:rsidP="00983888">
      <w:pPr>
        <w:jc w:val="both"/>
        <w:rPr>
          <w:rFonts w:ascii="Arial" w:hAnsi="Arial" w:cs="Arial"/>
        </w:rPr>
      </w:pPr>
    </w:p>
    <w:p w14:paraId="5AAE12EF" w14:textId="1D3DC926" w:rsidR="000E7DE0" w:rsidRPr="00765EE2" w:rsidRDefault="00125CCE" w:rsidP="00765EE2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Zapłata należności Wykonawcy nastąpi na konto wskazane w fakturze wystawionej dla Zamawiającego. Jako dzień zapłaty uważać się będzie datę uznania rachunku bankowego Wykonawcy.</w:t>
      </w:r>
    </w:p>
    <w:p w14:paraId="6319418D" w14:textId="77777777" w:rsidR="00125CCE" w:rsidRPr="00A6505C" w:rsidRDefault="00125CCE" w:rsidP="00014319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Podstawę wystawienia faktury stanowi zamówienie otrzymane od Zamawiającego.</w:t>
      </w:r>
    </w:p>
    <w:p w14:paraId="5AF4992F" w14:textId="77777777" w:rsidR="006626A6" w:rsidRDefault="006626A6" w:rsidP="00243D92">
      <w:pPr>
        <w:rPr>
          <w:rFonts w:ascii="Arial" w:hAnsi="Arial" w:cs="Arial"/>
        </w:rPr>
      </w:pPr>
    </w:p>
    <w:p w14:paraId="74A58D8B" w14:textId="71839898" w:rsidR="006626A6" w:rsidRPr="006D6E88" w:rsidRDefault="00303759" w:rsidP="00303759">
      <w:pPr>
        <w:jc w:val="center"/>
        <w:rPr>
          <w:rFonts w:ascii="Arial" w:hAnsi="Arial" w:cs="Arial"/>
        </w:rPr>
      </w:pPr>
      <w:bookmarkStart w:id="0" w:name="_Hlk215139295"/>
      <w:r w:rsidRPr="006D6E88">
        <w:rPr>
          <w:rFonts w:ascii="Arial" w:hAnsi="Arial" w:cs="Arial"/>
        </w:rPr>
        <w:t>§ 7</w:t>
      </w:r>
    </w:p>
    <w:p w14:paraId="51EAFBF4" w14:textId="77777777" w:rsidR="00303759" w:rsidRPr="006D6E88" w:rsidRDefault="00303759" w:rsidP="00303759">
      <w:pPr>
        <w:jc w:val="center"/>
        <w:rPr>
          <w:rFonts w:ascii="Arial" w:hAnsi="Arial" w:cs="Arial"/>
        </w:rPr>
      </w:pPr>
    </w:p>
    <w:p w14:paraId="1D7FA94D" w14:textId="2B2AAE72" w:rsidR="00303759" w:rsidRPr="006D6E88" w:rsidRDefault="00303759" w:rsidP="0030375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 xml:space="preserve">W razie </w:t>
      </w:r>
      <w:proofErr w:type="gramStart"/>
      <w:r w:rsidRPr="006D6E88">
        <w:rPr>
          <w:rFonts w:ascii="Arial" w:hAnsi="Arial" w:cs="Arial"/>
        </w:rPr>
        <w:t>nie wykonania</w:t>
      </w:r>
      <w:proofErr w:type="gramEnd"/>
      <w:r w:rsidRPr="006D6E88">
        <w:rPr>
          <w:rFonts w:ascii="Arial" w:hAnsi="Arial" w:cs="Arial"/>
        </w:rPr>
        <w:t xml:space="preserve"> lub nienależytego wykonania umowy Wykonawca zapłaci Zamawiającemu karę umowną:</w:t>
      </w:r>
    </w:p>
    <w:p w14:paraId="0BCA09A7" w14:textId="576F0E33" w:rsidR="00303759" w:rsidRPr="006D6E88" w:rsidRDefault="00303759" w:rsidP="00303759">
      <w:pPr>
        <w:ind w:left="708"/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a. za niedostarczenie przedmiotu umowy w terminie, o którym mowa w § 2 ust. 3 w wysokości 2% wartości brutto niedostarczonej partii zamówienia za każdy rozpoczęty dzień zwłoki,</w:t>
      </w:r>
    </w:p>
    <w:p w14:paraId="3197EC67" w14:textId="4FB988B6" w:rsidR="00303759" w:rsidRPr="006D6E88" w:rsidRDefault="00303759" w:rsidP="00303759">
      <w:pPr>
        <w:ind w:left="708"/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b. za odstąpienie od umowy/wypowiedzenie/rozwiązanie umowy przez Zamawiającego z powodu okoliczności, za które odpowiada Wykonawca w wysokości 10% wartości umow</w:t>
      </w:r>
      <w:r w:rsidR="00295F85">
        <w:rPr>
          <w:rFonts w:ascii="Arial" w:hAnsi="Arial" w:cs="Arial"/>
        </w:rPr>
        <w:t>y brutto określonej w § 5 ust.</w:t>
      </w:r>
      <w:proofErr w:type="gramStart"/>
      <w:r w:rsidR="00295F85">
        <w:rPr>
          <w:rFonts w:ascii="Arial" w:hAnsi="Arial" w:cs="Arial"/>
        </w:rPr>
        <w:t xml:space="preserve">2 </w:t>
      </w:r>
      <w:r w:rsidRPr="006D6E88">
        <w:rPr>
          <w:rFonts w:ascii="Arial" w:hAnsi="Arial" w:cs="Arial"/>
        </w:rPr>
        <w:t>.</w:t>
      </w:r>
      <w:proofErr w:type="gramEnd"/>
    </w:p>
    <w:p w14:paraId="516401CC" w14:textId="42D064D8" w:rsidR="00303759" w:rsidRPr="006D6E88" w:rsidRDefault="00303759" w:rsidP="00303759">
      <w:pPr>
        <w:ind w:left="708"/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c. za odstąpienie od umowy/wypowiedzenie/rozwiązanie umowy przez Wykonawcę bez usprawiedliwionej podstawy faktycznej i prawnej w wysokości 10 % wartości brut</w:t>
      </w:r>
      <w:r w:rsidR="00295F85">
        <w:rPr>
          <w:rFonts w:ascii="Arial" w:hAnsi="Arial" w:cs="Arial"/>
        </w:rPr>
        <w:t>to umowy określonej w § 5 ust.</w:t>
      </w:r>
      <w:proofErr w:type="gramStart"/>
      <w:r w:rsidR="00295F85">
        <w:rPr>
          <w:rFonts w:ascii="Arial" w:hAnsi="Arial" w:cs="Arial"/>
        </w:rPr>
        <w:t xml:space="preserve">2 </w:t>
      </w:r>
      <w:r w:rsidRPr="006D6E88">
        <w:rPr>
          <w:rFonts w:ascii="Arial" w:hAnsi="Arial" w:cs="Arial"/>
        </w:rPr>
        <w:t>.</w:t>
      </w:r>
      <w:proofErr w:type="gramEnd"/>
    </w:p>
    <w:p w14:paraId="3B3A8226" w14:textId="718D921A" w:rsidR="00303759" w:rsidRPr="006D6E88" w:rsidRDefault="00303759" w:rsidP="0030375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W przypadku nieuiszczenia Wykonawcy wynagrodzenia, Wykonawca ma prawo do naliczania odsetek ustawowych za opóźnienie.</w:t>
      </w:r>
    </w:p>
    <w:p w14:paraId="57362BE6" w14:textId="6B5E5CE4" w:rsidR="00303759" w:rsidRPr="006D6E88" w:rsidRDefault="00303759" w:rsidP="0030375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Łączna maksymalna wysokość wszystkich kar umownych nie może przekroczyć 50% wartości umowy. Strony niezależnie od kar umownych mogą dochodzić odszkodowania na zasadach ogólnych prawa cywilnego przewyższającego kary umowne.</w:t>
      </w:r>
    </w:p>
    <w:p w14:paraId="1006086F" w14:textId="34A563F5" w:rsidR="00303759" w:rsidRDefault="00303759" w:rsidP="00303759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6D6E88">
        <w:rPr>
          <w:rFonts w:ascii="Arial" w:hAnsi="Arial" w:cs="Arial"/>
        </w:rPr>
        <w:t>Przewidziane w niniejszym paragrafie wysokości kar umownych są wysokościami maksymalnymi. Naliczenie kar umownych jest uprawnieniem Zamawiającego. Wykonawcy nie przysługuje roszczenie z tego tytułu</w:t>
      </w:r>
      <w:r w:rsidR="006D6E88" w:rsidRPr="006D6E88">
        <w:rPr>
          <w:rFonts w:ascii="Arial" w:hAnsi="Arial" w:cs="Arial"/>
        </w:rPr>
        <w:t>.</w:t>
      </w:r>
    </w:p>
    <w:p w14:paraId="55C2AD44" w14:textId="77777777" w:rsidR="00765EE2" w:rsidRPr="00765EE2" w:rsidRDefault="00765EE2" w:rsidP="00765EE2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765EE2">
        <w:rPr>
          <w:rFonts w:ascii="Arial" w:hAnsi="Arial" w:cs="Arial"/>
        </w:rPr>
        <w:t>Zamawiający może odstąpić od Umowy w całości lub części, jeżeli:</w:t>
      </w:r>
    </w:p>
    <w:p w14:paraId="00D9D9CF" w14:textId="16527E29" w:rsidR="00765EE2" w:rsidRPr="00765EE2" w:rsidRDefault="00765EE2" w:rsidP="00765EE2">
      <w:pPr>
        <w:pStyle w:val="Akapitzlist"/>
        <w:numPr>
          <w:ilvl w:val="0"/>
          <w:numId w:val="14"/>
        </w:numPr>
        <w:spacing w:after="0"/>
        <w:ind w:left="1434" w:hanging="357"/>
        <w:jc w:val="both"/>
        <w:rPr>
          <w:rFonts w:ascii="Arial" w:hAnsi="Arial" w:cs="Arial"/>
          <w:sz w:val="24"/>
          <w:szCs w:val="24"/>
        </w:rPr>
      </w:pPr>
      <w:r w:rsidRPr="00765EE2">
        <w:rPr>
          <w:rFonts w:ascii="Arial" w:hAnsi="Arial" w:cs="Arial"/>
          <w:sz w:val="24"/>
          <w:szCs w:val="24"/>
        </w:rPr>
        <w:t>Wykonawca pozostaje w zwłoce z wykonaniem przedmiotu Umowy ponad 14 dni,</w:t>
      </w:r>
    </w:p>
    <w:p w14:paraId="5FB86A96" w14:textId="77777777" w:rsidR="00765EE2" w:rsidRDefault="00765EE2" w:rsidP="00765EE2">
      <w:pPr>
        <w:pStyle w:val="Akapitzlist"/>
        <w:numPr>
          <w:ilvl w:val="0"/>
          <w:numId w:val="14"/>
        </w:numPr>
        <w:spacing w:after="0"/>
        <w:ind w:left="1434" w:hanging="357"/>
        <w:jc w:val="both"/>
        <w:rPr>
          <w:rFonts w:ascii="Arial" w:hAnsi="Arial" w:cs="Arial"/>
          <w:sz w:val="24"/>
          <w:szCs w:val="24"/>
        </w:rPr>
      </w:pPr>
      <w:r w:rsidRPr="00765EE2">
        <w:rPr>
          <w:rFonts w:ascii="Arial" w:hAnsi="Arial" w:cs="Arial"/>
          <w:sz w:val="24"/>
          <w:szCs w:val="24"/>
        </w:rPr>
        <w:t>Wykonawca mimo wezwania wykonuje Umowę wadliwie albo sprzecznie z Umową,</w:t>
      </w:r>
    </w:p>
    <w:p w14:paraId="2FB833BD" w14:textId="1C964879" w:rsidR="00765EE2" w:rsidRPr="00765EE2" w:rsidRDefault="00765EE2" w:rsidP="00765EE2">
      <w:pPr>
        <w:pStyle w:val="Akapitzlist"/>
        <w:numPr>
          <w:ilvl w:val="0"/>
          <w:numId w:val="14"/>
        </w:numPr>
        <w:spacing w:after="0"/>
        <w:ind w:left="1434" w:hanging="357"/>
        <w:jc w:val="both"/>
        <w:rPr>
          <w:rFonts w:ascii="Arial" w:hAnsi="Arial" w:cs="Arial"/>
          <w:sz w:val="24"/>
          <w:szCs w:val="24"/>
        </w:rPr>
      </w:pPr>
      <w:r w:rsidRPr="00765EE2">
        <w:rPr>
          <w:rFonts w:ascii="Arial" w:hAnsi="Arial" w:cs="Arial"/>
          <w:sz w:val="24"/>
          <w:szCs w:val="24"/>
        </w:rPr>
        <w:t>z przebiegu prac wynika, że Wykonawca nie ukończy przedmiotu Umowy w terminie.</w:t>
      </w:r>
    </w:p>
    <w:bookmarkEnd w:id="0"/>
    <w:p w14:paraId="73CF877F" w14:textId="77777777" w:rsidR="00303759" w:rsidRDefault="00303759" w:rsidP="00125CCE">
      <w:pPr>
        <w:jc w:val="center"/>
        <w:rPr>
          <w:rFonts w:ascii="Arial" w:hAnsi="Arial" w:cs="Arial"/>
        </w:rPr>
      </w:pPr>
    </w:p>
    <w:p w14:paraId="0E33F5CD" w14:textId="72457130" w:rsidR="00125CCE" w:rsidRPr="00A6505C" w:rsidRDefault="00125CCE" w:rsidP="00125CCE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§ </w:t>
      </w:r>
      <w:r w:rsidR="00303759">
        <w:rPr>
          <w:rFonts w:ascii="Arial" w:hAnsi="Arial" w:cs="Arial"/>
        </w:rPr>
        <w:t>8</w:t>
      </w:r>
    </w:p>
    <w:p w14:paraId="7A6966F3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389F824C" w14:textId="77777777" w:rsidR="00125CCE" w:rsidRPr="00A6505C" w:rsidRDefault="00125CCE" w:rsidP="0001431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Zamawiający wyznacza do bieżącej współpracy z Wykonawcą, kontroli </w:t>
      </w:r>
      <w:r w:rsidR="0070144E">
        <w:rPr>
          <w:rFonts w:ascii="Arial" w:hAnsi="Arial" w:cs="Arial"/>
        </w:rPr>
        <w:br/>
      </w:r>
      <w:r w:rsidRPr="00A6505C">
        <w:rPr>
          <w:rFonts w:ascii="Arial" w:hAnsi="Arial" w:cs="Arial"/>
        </w:rPr>
        <w:t>i nadzorowania realizacji przedmiotu zamówienia następujące osoby:</w:t>
      </w:r>
    </w:p>
    <w:p w14:paraId="5A566790" w14:textId="77777777" w:rsidR="00125CCE" w:rsidRPr="00243D92" w:rsidRDefault="00AA60F6" w:rsidP="0032263C">
      <w:pPr>
        <w:tabs>
          <w:tab w:val="left" w:pos="426"/>
        </w:tabs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243D92" w:rsidRPr="00243D92">
        <w:rPr>
          <w:rFonts w:ascii="Arial" w:hAnsi="Arial" w:cs="Arial"/>
          <w:b/>
        </w:rPr>
        <w:t>Specjalista ds. bhp i ppoż.</w:t>
      </w:r>
      <w:r w:rsidR="00125CCE" w:rsidRPr="00243D92">
        <w:rPr>
          <w:rFonts w:ascii="Arial" w:hAnsi="Arial" w:cs="Arial"/>
          <w:b/>
        </w:rPr>
        <w:t xml:space="preserve"> – tel. </w:t>
      </w:r>
      <w:r w:rsidR="00243D92" w:rsidRPr="00243D92">
        <w:rPr>
          <w:rFonts w:ascii="Arial" w:hAnsi="Arial" w:cs="Arial"/>
          <w:b/>
        </w:rPr>
        <w:t>516 – 104 – 358</w:t>
      </w:r>
      <w:r w:rsidR="000E7DE0" w:rsidRPr="00243D92">
        <w:rPr>
          <w:rFonts w:ascii="Arial" w:hAnsi="Arial" w:cs="Arial"/>
          <w:b/>
        </w:rPr>
        <w:t>.</w:t>
      </w:r>
    </w:p>
    <w:p w14:paraId="3FCFE3DE" w14:textId="77777777" w:rsidR="000E7DE0" w:rsidRPr="0070144E" w:rsidRDefault="000E7DE0" w:rsidP="000E7DE0">
      <w:pPr>
        <w:ind w:left="284"/>
        <w:rPr>
          <w:rFonts w:ascii="Arial" w:hAnsi="Arial" w:cs="Arial"/>
          <w:b/>
        </w:rPr>
      </w:pPr>
    </w:p>
    <w:p w14:paraId="25658C59" w14:textId="77777777" w:rsidR="00125CCE" w:rsidRPr="00A6505C" w:rsidRDefault="00125CCE" w:rsidP="00014319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Do bieżącej współpracy z Zamawiającym w sprawie realizacji przedmiotu zamówienia Wykonawca wyznacza następujące osoby:</w:t>
      </w:r>
    </w:p>
    <w:p w14:paraId="43C5FDDC" w14:textId="77777777" w:rsidR="0070144E" w:rsidRDefault="0070144E" w:rsidP="00CE7555">
      <w:pPr>
        <w:ind w:left="283"/>
        <w:rPr>
          <w:rFonts w:ascii="Arial" w:hAnsi="Arial" w:cs="Arial"/>
          <w:b/>
          <w:bCs/>
        </w:rPr>
      </w:pPr>
    </w:p>
    <w:p w14:paraId="1DA8BE5C" w14:textId="77777777" w:rsidR="001560BF" w:rsidRDefault="00125CCE" w:rsidP="00CE7555">
      <w:pPr>
        <w:ind w:left="283"/>
        <w:rPr>
          <w:rFonts w:ascii="Arial" w:hAnsi="Arial" w:cs="Arial"/>
          <w:b/>
          <w:bCs/>
        </w:rPr>
      </w:pPr>
      <w:r w:rsidRPr="00A6505C">
        <w:rPr>
          <w:rFonts w:ascii="Arial" w:hAnsi="Arial" w:cs="Arial"/>
          <w:b/>
          <w:bCs/>
        </w:rPr>
        <w:t>...........................................</w:t>
      </w:r>
      <w:r w:rsidR="001560BF">
        <w:rPr>
          <w:rFonts w:ascii="Arial" w:hAnsi="Arial" w:cs="Arial"/>
          <w:b/>
          <w:bCs/>
        </w:rPr>
        <w:t>..........................</w:t>
      </w:r>
      <w:r w:rsidRPr="00A6505C">
        <w:rPr>
          <w:rFonts w:ascii="Arial" w:hAnsi="Arial" w:cs="Arial"/>
          <w:b/>
          <w:bCs/>
        </w:rPr>
        <w:t xml:space="preserve"> – tel. ...................................................</w:t>
      </w:r>
      <w:r w:rsidR="001560BF">
        <w:rPr>
          <w:rFonts w:ascii="Arial" w:hAnsi="Arial" w:cs="Arial"/>
          <w:b/>
          <w:bCs/>
        </w:rPr>
        <w:t xml:space="preserve">, </w:t>
      </w:r>
    </w:p>
    <w:p w14:paraId="6D9B964D" w14:textId="77777777" w:rsidR="00125CCE" w:rsidRPr="00A6505C" w:rsidRDefault="001560BF" w:rsidP="00CE7555">
      <w:pPr>
        <w:ind w:left="28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e-mail w przypadku reklamacji…………………………………………………………</w:t>
      </w:r>
    </w:p>
    <w:p w14:paraId="04E201BC" w14:textId="77777777" w:rsidR="00125CCE" w:rsidRPr="00A6505C" w:rsidRDefault="00125CCE" w:rsidP="00125CCE">
      <w:pPr>
        <w:ind w:left="283"/>
        <w:rPr>
          <w:rFonts w:ascii="Arial" w:hAnsi="Arial" w:cs="Arial"/>
          <w:b/>
          <w:bCs/>
        </w:rPr>
      </w:pPr>
    </w:p>
    <w:p w14:paraId="6D694337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7A447E7A" w14:textId="3BCB15E0" w:rsidR="00125CCE" w:rsidRDefault="00AA60F6" w:rsidP="00125C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303759">
        <w:rPr>
          <w:rFonts w:ascii="Arial" w:hAnsi="Arial" w:cs="Arial"/>
        </w:rPr>
        <w:t>9</w:t>
      </w:r>
    </w:p>
    <w:p w14:paraId="30B504EF" w14:textId="77777777" w:rsidR="0070144E" w:rsidRPr="00A6505C" w:rsidRDefault="0070144E" w:rsidP="00125CCE">
      <w:pPr>
        <w:jc w:val="center"/>
        <w:rPr>
          <w:rFonts w:ascii="Arial" w:hAnsi="Arial" w:cs="Arial"/>
        </w:rPr>
      </w:pPr>
    </w:p>
    <w:p w14:paraId="2B8B0CFB" w14:textId="1FA360BA" w:rsidR="00125CCE" w:rsidRPr="00A6505C" w:rsidRDefault="00125CCE" w:rsidP="00125CC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Strony mają obowiązek niezwłocznie poinformować o wszelkich zmianach statusu prawnego i zmianach adresu Firmy.</w:t>
      </w:r>
    </w:p>
    <w:p w14:paraId="107DCFF4" w14:textId="77777777" w:rsidR="00125CCE" w:rsidRPr="00A6505C" w:rsidRDefault="00125CCE" w:rsidP="00125CCE">
      <w:pPr>
        <w:jc w:val="center"/>
        <w:rPr>
          <w:rFonts w:ascii="Arial" w:hAnsi="Arial" w:cs="Arial"/>
        </w:rPr>
      </w:pPr>
    </w:p>
    <w:p w14:paraId="459F8427" w14:textId="358A5426" w:rsidR="009D0EC7" w:rsidRPr="00A6505C" w:rsidRDefault="00AA60F6" w:rsidP="00125CC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303759">
        <w:rPr>
          <w:rFonts w:ascii="Arial" w:hAnsi="Arial" w:cs="Arial"/>
        </w:rPr>
        <w:t>10</w:t>
      </w:r>
    </w:p>
    <w:p w14:paraId="139DB512" w14:textId="77777777" w:rsidR="00D6554B" w:rsidRPr="00A6505C" w:rsidRDefault="00D6554B" w:rsidP="009D0EC7">
      <w:pPr>
        <w:jc w:val="both"/>
        <w:rPr>
          <w:rFonts w:ascii="Arial" w:hAnsi="Arial" w:cs="Arial"/>
        </w:rPr>
      </w:pPr>
    </w:p>
    <w:p w14:paraId="1AF28278" w14:textId="77777777" w:rsidR="000E7DE0" w:rsidRPr="00A6505C" w:rsidRDefault="000E7DE0" w:rsidP="000E7DE0">
      <w:pPr>
        <w:pStyle w:val="Tekstpodstawowy"/>
        <w:widowControl/>
        <w:suppressAutoHyphens w:val="0"/>
        <w:spacing w:after="0"/>
        <w:ind w:left="284" w:hanging="284"/>
        <w:jc w:val="both"/>
        <w:rPr>
          <w:rFonts w:ascii="Arial" w:hAnsi="Arial" w:cs="Arial"/>
          <w:szCs w:val="24"/>
        </w:rPr>
      </w:pPr>
    </w:p>
    <w:p w14:paraId="64840265" w14:textId="48B252A2" w:rsidR="004479BF" w:rsidRDefault="00295F85" w:rsidP="00014319">
      <w:pPr>
        <w:widowControl/>
        <w:numPr>
          <w:ilvl w:val="0"/>
          <w:numId w:val="1"/>
        </w:num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stwierdzenia niezgodności</w:t>
      </w:r>
      <w:r w:rsidR="004479BF" w:rsidRPr="00A6505C">
        <w:rPr>
          <w:rFonts w:ascii="Arial" w:hAnsi="Arial" w:cs="Arial"/>
        </w:rPr>
        <w:t xml:space="preserve"> Zamawiający niezwłocznie powiadomi Wykonawcę telefonicznie oraz potwierdzi wiadomością elektroniczną (e</w:t>
      </w:r>
      <w:r w:rsidR="000E7DE0">
        <w:rPr>
          <w:rFonts w:ascii="Arial" w:hAnsi="Arial" w:cs="Arial"/>
        </w:rPr>
        <w:t>-</w:t>
      </w:r>
      <w:r w:rsidR="004479BF" w:rsidRPr="00A6505C">
        <w:rPr>
          <w:rFonts w:ascii="Arial" w:hAnsi="Arial" w:cs="Arial"/>
        </w:rPr>
        <w:t>mail) w tym samym dniu.</w:t>
      </w:r>
    </w:p>
    <w:p w14:paraId="375CBD80" w14:textId="77777777" w:rsidR="000E7DE0" w:rsidRPr="00A6505C" w:rsidRDefault="000E7DE0" w:rsidP="000E7DE0">
      <w:pPr>
        <w:widowControl/>
        <w:suppressAutoHyphens w:val="0"/>
        <w:ind w:left="284" w:hanging="284"/>
        <w:jc w:val="both"/>
        <w:rPr>
          <w:rFonts w:ascii="Arial" w:hAnsi="Arial" w:cs="Arial"/>
        </w:rPr>
      </w:pPr>
    </w:p>
    <w:p w14:paraId="7BDEA50C" w14:textId="5EE2A93B" w:rsidR="00631C09" w:rsidRPr="00AA60F6" w:rsidRDefault="00295F85" w:rsidP="00014319">
      <w:pPr>
        <w:pStyle w:val="Tekstpodstawowy3"/>
        <w:widowControl/>
        <w:numPr>
          <w:ilvl w:val="0"/>
          <w:numId w:val="1"/>
        </w:numPr>
        <w:suppressAutoHyphens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Jeżeli niezgodno</w:t>
      </w:r>
      <w:r>
        <w:rPr>
          <w:rFonts w:ascii="Arial" w:hAnsi="Arial" w:cs="Arial"/>
          <w:sz w:val="24"/>
          <w:szCs w:val="24"/>
          <w:lang w:val="pl-PL"/>
        </w:rPr>
        <w:t>ść</w:t>
      </w:r>
      <w:r w:rsidR="004479BF" w:rsidRPr="00A6505C">
        <w:rPr>
          <w:rFonts w:ascii="Arial" w:hAnsi="Arial" w:cs="Arial"/>
          <w:sz w:val="24"/>
          <w:szCs w:val="24"/>
        </w:rPr>
        <w:t xml:space="preserve"> nie wynika z</w:t>
      </w:r>
      <w:r w:rsidR="0032263C">
        <w:rPr>
          <w:rFonts w:ascii="Arial" w:hAnsi="Arial" w:cs="Arial"/>
          <w:sz w:val="24"/>
          <w:szCs w:val="24"/>
        </w:rPr>
        <w:t xml:space="preserve"> </w:t>
      </w:r>
      <w:r w:rsidR="004479BF" w:rsidRPr="00A6505C">
        <w:rPr>
          <w:rFonts w:ascii="Arial" w:hAnsi="Arial" w:cs="Arial"/>
          <w:sz w:val="24"/>
          <w:szCs w:val="24"/>
        </w:rPr>
        <w:t xml:space="preserve">przyczyn leżących po stronie Zamawiającego, Wykonawca </w:t>
      </w:r>
      <w:r>
        <w:rPr>
          <w:rFonts w:ascii="Arial" w:hAnsi="Arial" w:cs="Arial"/>
          <w:sz w:val="24"/>
          <w:szCs w:val="24"/>
          <w:lang w:val="pl-PL"/>
        </w:rPr>
        <w:t>poprawi projekt</w:t>
      </w:r>
      <w:r w:rsidR="004479BF" w:rsidRPr="00A6505C">
        <w:rPr>
          <w:rFonts w:ascii="Arial" w:hAnsi="Arial" w:cs="Arial"/>
          <w:sz w:val="24"/>
          <w:szCs w:val="24"/>
        </w:rPr>
        <w:t xml:space="preserve"> w ciągu </w:t>
      </w:r>
      <w:r w:rsidR="00495996">
        <w:rPr>
          <w:rFonts w:ascii="Arial" w:hAnsi="Arial" w:cs="Arial"/>
          <w:sz w:val="24"/>
          <w:szCs w:val="24"/>
          <w:lang w:val="pl-PL"/>
        </w:rPr>
        <w:t>10 dni</w:t>
      </w:r>
      <w:r w:rsidR="004479BF" w:rsidRPr="00A6505C">
        <w:rPr>
          <w:rFonts w:ascii="Arial" w:hAnsi="Arial" w:cs="Arial"/>
          <w:sz w:val="24"/>
          <w:szCs w:val="24"/>
        </w:rPr>
        <w:t xml:space="preserve"> roboczych od złożenia reklamacji.</w:t>
      </w:r>
    </w:p>
    <w:p w14:paraId="276EBD7D" w14:textId="77777777" w:rsidR="00631C09" w:rsidRPr="00A6505C" w:rsidRDefault="00631C09" w:rsidP="000E7DE0">
      <w:pPr>
        <w:jc w:val="both"/>
        <w:rPr>
          <w:rFonts w:ascii="Arial" w:hAnsi="Arial" w:cs="Arial"/>
        </w:rPr>
      </w:pPr>
    </w:p>
    <w:p w14:paraId="57A396CF" w14:textId="77777777" w:rsidR="008B5D15" w:rsidRDefault="008B5D15" w:rsidP="000E7DE0">
      <w:pPr>
        <w:jc w:val="center"/>
        <w:rPr>
          <w:rFonts w:ascii="Arial" w:hAnsi="Arial" w:cs="Arial"/>
        </w:rPr>
      </w:pPr>
    </w:p>
    <w:p w14:paraId="5E682F43" w14:textId="3C9FC05D" w:rsidR="009D0EC7" w:rsidRDefault="00AA60F6" w:rsidP="000E7D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  <w:r w:rsidR="00303759">
        <w:rPr>
          <w:rFonts w:ascii="Arial" w:hAnsi="Arial" w:cs="Arial"/>
        </w:rPr>
        <w:t>1</w:t>
      </w:r>
    </w:p>
    <w:p w14:paraId="5DEA08C9" w14:textId="77777777" w:rsidR="0070144E" w:rsidRPr="00A6505C" w:rsidRDefault="0070144E" w:rsidP="000E7DE0">
      <w:pPr>
        <w:jc w:val="both"/>
        <w:rPr>
          <w:rFonts w:ascii="Arial" w:hAnsi="Arial" w:cs="Arial"/>
        </w:rPr>
      </w:pPr>
    </w:p>
    <w:p w14:paraId="765FF2FD" w14:textId="77777777" w:rsidR="009D0EC7" w:rsidRDefault="009D0EC7" w:rsidP="0001431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Stronom przysługuje prawo odstąpienia od umo</w:t>
      </w:r>
      <w:r w:rsidR="00AA60F6">
        <w:rPr>
          <w:rFonts w:ascii="Arial" w:hAnsi="Arial" w:cs="Arial"/>
        </w:rPr>
        <w:t xml:space="preserve">wy w okolicznościach określony </w:t>
      </w:r>
      <w:r w:rsidRPr="00A6505C">
        <w:rPr>
          <w:rFonts w:ascii="Arial" w:hAnsi="Arial" w:cs="Arial"/>
        </w:rPr>
        <w:t>w przepisach Kodeksu cywilnego.</w:t>
      </w:r>
    </w:p>
    <w:p w14:paraId="59F9CA4C" w14:textId="77777777" w:rsidR="009D0EC7" w:rsidRDefault="009D0EC7" w:rsidP="00014319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Odstąpienie od umowy powinno nastąpić w formie pisemnej pod rygorem</w:t>
      </w:r>
      <w:r w:rsidR="006D70CF">
        <w:rPr>
          <w:rFonts w:ascii="Arial" w:hAnsi="Arial" w:cs="Arial"/>
        </w:rPr>
        <w:br/>
      </w:r>
      <w:r w:rsidRPr="00A6505C">
        <w:rPr>
          <w:rFonts w:ascii="Arial" w:hAnsi="Arial" w:cs="Arial"/>
        </w:rPr>
        <w:t>nieważności i zawierać uzasadnienie.</w:t>
      </w:r>
    </w:p>
    <w:p w14:paraId="5ED29F26" w14:textId="77777777" w:rsidR="0070144E" w:rsidRDefault="0070144E" w:rsidP="000A6DB5">
      <w:pPr>
        <w:rPr>
          <w:rFonts w:ascii="Arial" w:hAnsi="Arial" w:cs="Arial"/>
        </w:rPr>
      </w:pPr>
    </w:p>
    <w:p w14:paraId="513050F7" w14:textId="77777777" w:rsidR="009D0EC7" w:rsidRPr="00A6505C" w:rsidRDefault="009D0EC7" w:rsidP="000E7DE0">
      <w:pPr>
        <w:jc w:val="both"/>
        <w:rPr>
          <w:rFonts w:ascii="Arial" w:hAnsi="Arial" w:cs="Arial"/>
        </w:rPr>
      </w:pPr>
    </w:p>
    <w:p w14:paraId="459EFD9B" w14:textId="2C01ECE3" w:rsidR="009D0EC7" w:rsidRPr="00A6505C" w:rsidRDefault="009D0EC7" w:rsidP="009D0EC7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1</w:t>
      </w:r>
      <w:r w:rsidR="00303759">
        <w:rPr>
          <w:rFonts w:ascii="Arial" w:hAnsi="Arial" w:cs="Arial"/>
        </w:rPr>
        <w:t>2</w:t>
      </w:r>
    </w:p>
    <w:p w14:paraId="7F73F008" w14:textId="77777777" w:rsidR="009D0EC7" w:rsidRPr="00A6505C" w:rsidRDefault="009D0EC7" w:rsidP="009D0EC7">
      <w:pPr>
        <w:jc w:val="center"/>
        <w:rPr>
          <w:rFonts w:ascii="Arial" w:hAnsi="Arial" w:cs="Arial"/>
        </w:rPr>
      </w:pPr>
    </w:p>
    <w:p w14:paraId="1DCC631C" w14:textId="77777777" w:rsidR="009D0EC7" w:rsidRPr="00A6505C" w:rsidRDefault="009D0EC7" w:rsidP="00595C8E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W</w:t>
      </w:r>
      <w:r w:rsidR="00595C8E">
        <w:rPr>
          <w:rFonts w:ascii="Arial" w:hAnsi="Arial" w:cs="Arial"/>
        </w:rPr>
        <w:t xml:space="preserve"> </w:t>
      </w:r>
      <w:r w:rsidRPr="00A6505C">
        <w:rPr>
          <w:rFonts w:ascii="Arial" w:hAnsi="Arial" w:cs="Arial"/>
        </w:rPr>
        <w:t>sprawach nieuregulowanych niniejszą umową mają zastosowanie prz</w:t>
      </w:r>
      <w:r w:rsidR="008E14D5" w:rsidRPr="00A6505C">
        <w:rPr>
          <w:rFonts w:ascii="Arial" w:hAnsi="Arial" w:cs="Arial"/>
        </w:rPr>
        <w:t>episy</w:t>
      </w:r>
      <w:r w:rsidRPr="00A6505C">
        <w:rPr>
          <w:rFonts w:ascii="Arial" w:hAnsi="Arial" w:cs="Arial"/>
        </w:rPr>
        <w:t xml:space="preserve"> Kodeksu cywilnego, w sprawach procesowych przepisy Kodeksu postępowania cywilnego.</w:t>
      </w:r>
    </w:p>
    <w:p w14:paraId="4502FAEB" w14:textId="77777777" w:rsidR="00947A04" w:rsidRPr="00A6505C" w:rsidRDefault="00947A04" w:rsidP="009D0EC7">
      <w:pPr>
        <w:jc w:val="both"/>
        <w:rPr>
          <w:rFonts w:ascii="Arial" w:hAnsi="Arial" w:cs="Arial"/>
        </w:rPr>
      </w:pPr>
    </w:p>
    <w:p w14:paraId="1E60E9BB" w14:textId="799E38DD" w:rsidR="009D0EC7" w:rsidRPr="00A6505C" w:rsidRDefault="009D0EC7" w:rsidP="009D0EC7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1</w:t>
      </w:r>
      <w:r w:rsidR="00303759">
        <w:rPr>
          <w:rFonts w:ascii="Arial" w:hAnsi="Arial" w:cs="Arial"/>
        </w:rPr>
        <w:t>3</w:t>
      </w:r>
    </w:p>
    <w:p w14:paraId="06F3750B" w14:textId="77777777" w:rsidR="009D0EC7" w:rsidRPr="00A6505C" w:rsidRDefault="009D0EC7" w:rsidP="009D0EC7">
      <w:pPr>
        <w:jc w:val="both"/>
        <w:rPr>
          <w:rFonts w:ascii="Arial" w:hAnsi="Arial" w:cs="Arial"/>
        </w:rPr>
      </w:pPr>
    </w:p>
    <w:p w14:paraId="44DDCCC3" w14:textId="6F354F87" w:rsidR="009D0EC7" w:rsidRDefault="009D0EC7" w:rsidP="009D0EC7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 xml:space="preserve">Integralną częścią umowy jest </w:t>
      </w:r>
      <w:r w:rsidR="00064E88" w:rsidRPr="00A6505C">
        <w:rPr>
          <w:rFonts w:ascii="Arial" w:hAnsi="Arial" w:cs="Arial"/>
        </w:rPr>
        <w:t>ofert</w:t>
      </w:r>
      <w:r w:rsidR="00D57A6D" w:rsidRPr="00A6505C">
        <w:rPr>
          <w:rFonts w:ascii="Arial" w:hAnsi="Arial" w:cs="Arial"/>
        </w:rPr>
        <w:t>a Wykonawcy wraz z załącznikiem</w:t>
      </w:r>
      <w:r w:rsidR="006529AA">
        <w:rPr>
          <w:rFonts w:ascii="Arial" w:hAnsi="Arial" w:cs="Arial"/>
        </w:rPr>
        <w:t xml:space="preserve"> </w:t>
      </w:r>
      <w:r w:rsidR="00D57A6D" w:rsidRPr="00A6505C">
        <w:rPr>
          <w:rFonts w:ascii="Arial" w:hAnsi="Arial" w:cs="Arial"/>
        </w:rPr>
        <w:t>-</w:t>
      </w:r>
      <w:r w:rsidR="006529AA">
        <w:rPr>
          <w:rFonts w:ascii="Arial" w:hAnsi="Arial" w:cs="Arial"/>
        </w:rPr>
        <w:t xml:space="preserve"> </w:t>
      </w:r>
      <w:r w:rsidR="00D57A6D" w:rsidRPr="00A6505C">
        <w:rPr>
          <w:rFonts w:ascii="Arial" w:hAnsi="Arial" w:cs="Arial"/>
        </w:rPr>
        <w:t>opisem przedmiotu zamówienia</w:t>
      </w:r>
      <w:r w:rsidR="00295F85">
        <w:rPr>
          <w:rFonts w:ascii="Arial" w:hAnsi="Arial" w:cs="Arial"/>
        </w:rPr>
        <w:t xml:space="preserve"> oraz ekspertyzą techniczną przeciwpożarową</w:t>
      </w:r>
      <w:r w:rsidR="00D57A6D" w:rsidRPr="00A6505C">
        <w:rPr>
          <w:rFonts w:ascii="Arial" w:hAnsi="Arial" w:cs="Arial"/>
        </w:rPr>
        <w:t>.</w:t>
      </w:r>
    </w:p>
    <w:p w14:paraId="0C051D4D" w14:textId="77777777" w:rsidR="00AD03F5" w:rsidRDefault="00AD03F5" w:rsidP="009D0EC7">
      <w:pPr>
        <w:jc w:val="both"/>
        <w:rPr>
          <w:rFonts w:ascii="Arial" w:hAnsi="Arial" w:cs="Arial"/>
        </w:rPr>
      </w:pPr>
    </w:p>
    <w:p w14:paraId="635EB2DB" w14:textId="659EE555" w:rsidR="009D0EC7" w:rsidRPr="00A6505C" w:rsidRDefault="009D0EC7" w:rsidP="009D0EC7">
      <w:pPr>
        <w:jc w:val="center"/>
        <w:rPr>
          <w:rFonts w:ascii="Arial" w:hAnsi="Arial" w:cs="Arial"/>
        </w:rPr>
      </w:pPr>
      <w:r w:rsidRPr="00A6505C">
        <w:rPr>
          <w:rFonts w:ascii="Arial" w:hAnsi="Arial" w:cs="Arial"/>
        </w:rPr>
        <w:t>§ 1</w:t>
      </w:r>
      <w:r w:rsidR="00303759">
        <w:rPr>
          <w:rFonts w:ascii="Arial" w:hAnsi="Arial" w:cs="Arial"/>
        </w:rPr>
        <w:t>4</w:t>
      </w:r>
    </w:p>
    <w:p w14:paraId="430065F5" w14:textId="77777777" w:rsidR="009D0EC7" w:rsidRPr="00A6505C" w:rsidRDefault="009D0EC7" w:rsidP="009D0EC7">
      <w:pPr>
        <w:jc w:val="center"/>
        <w:rPr>
          <w:rFonts w:ascii="Arial" w:hAnsi="Arial" w:cs="Arial"/>
        </w:rPr>
      </w:pPr>
    </w:p>
    <w:p w14:paraId="01543F26" w14:textId="77777777" w:rsidR="009D0EC7" w:rsidRDefault="009D0EC7" w:rsidP="009D0EC7">
      <w:pPr>
        <w:jc w:val="both"/>
        <w:rPr>
          <w:rFonts w:ascii="Arial" w:hAnsi="Arial" w:cs="Arial"/>
        </w:rPr>
      </w:pPr>
      <w:r w:rsidRPr="00A6505C">
        <w:rPr>
          <w:rFonts w:ascii="Arial" w:hAnsi="Arial" w:cs="Arial"/>
        </w:rPr>
        <w:t>Umowę sporządzono w dwóch jednobrzmiących egzemplarzach, po jednym dla każdej ze Stron.</w:t>
      </w:r>
    </w:p>
    <w:p w14:paraId="180751CD" w14:textId="77777777" w:rsidR="00AD03F5" w:rsidRDefault="00AD03F5" w:rsidP="009D0EC7">
      <w:pPr>
        <w:jc w:val="both"/>
        <w:rPr>
          <w:rFonts w:ascii="Arial" w:hAnsi="Arial" w:cs="Arial"/>
        </w:rPr>
      </w:pPr>
    </w:p>
    <w:p w14:paraId="02600F7F" w14:textId="77777777" w:rsidR="009D0EC7" w:rsidRPr="00A6505C" w:rsidRDefault="009D0EC7" w:rsidP="009D0EC7">
      <w:pPr>
        <w:rPr>
          <w:rFonts w:ascii="Arial" w:hAnsi="Arial" w:cs="Arial"/>
          <w:b/>
          <w:u w:val="single"/>
        </w:rPr>
      </w:pPr>
      <w:r w:rsidRPr="00A6505C">
        <w:rPr>
          <w:rFonts w:ascii="Arial" w:hAnsi="Arial" w:cs="Arial"/>
          <w:b/>
          <w:u w:val="single"/>
        </w:rPr>
        <w:t>Wykonawca:</w:t>
      </w:r>
      <w:r w:rsidRPr="00A6505C">
        <w:rPr>
          <w:rFonts w:ascii="Arial" w:hAnsi="Arial" w:cs="Arial"/>
          <w:b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</w:rPr>
        <w:tab/>
      </w:r>
      <w:r w:rsidRPr="00A6505C">
        <w:rPr>
          <w:rFonts w:ascii="Arial" w:hAnsi="Arial" w:cs="Arial"/>
          <w:b/>
          <w:u w:val="single"/>
        </w:rPr>
        <w:t>Zamawiający:</w:t>
      </w:r>
    </w:p>
    <w:p w14:paraId="270E3624" w14:textId="77777777" w:rsidR="00330497" w:rsidRPr="00A6505C" w:rsidRDefault="00330497" w:rsidP="009D0EC7">
      <w:pPr>
        <w:rPr>
          <w:rFonts w:ascii="Arial" w:hAnsi="Arial" w:cs="Arial"/>
          <w:b/>
          <w:u w:val="single"/>
        </w:rPr>
      </w:pPr>
    </w:p>
    <w:p w14:paraId="673FBD5F" w14:textId="77777777" w:rsidR="00330497" w:rsidRPr="00A6505C" w:rsidRDefault="00330497" w:rsidP="009D0EC7">
      <w:pPr>
        <w:rPr>
          <w:rFonts w:ascii="Arial" w:hAnsi="Arial" w:cs="Arial"/>
          <w:b/>
          <w:u w:val="single"/>
        </w:rPr>
      </w:pPr>
    </w:p>
    <w:p w14:paraId="1350CB7E" w14:textId="77777777" w:rsidR="00330497" w:rsidRPr="00A6505C" w:rsidRDefault="00330497" w:rsidP="009D0EC7">
      <w:pPr>
        <w:rPr>
          <w:rFonts w:ascii="Arial" w:hAnsi="Arial" w:cs="Arial"/>
          <w:b/>
          <w:u w:val="single"/>
        </w:rPr>
      </w:pPr>
    </w:p>
    <w:sectPr w:rsidR="00330497" w:rsidRPr="00A6505C" w:rsidSect="00595C8E">
      <w:footerReference w:type="even" r:id="rId8"/>
      <w:footerReference w:type="default" r:id="rId9"/>
      <w:pgSz w:w="11906" w:h="16838"/>
      <w:pgMar w:top="1134" w:right="1417" w:bottom="1135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40A56" w14:textId="77777777" w:rsidR="001C7254" w:rsidRDefault="001C7254">
      <w:r>
        <w:separator/>
      </w:r>
    </w:p>
  </w:endnote>
  <w:endnote w:type="continuationSeparator" w:id="0">
    <w:p w14:paraId="735AF393" w14:textId="77777777" w:rsidR="001C7254" w:rsidRDefault="001C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E7ED" w14:textId="77777777" w:rsidR="00866CA6" w:rsidRDefault="00866CA6" w:rsidP="00866C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94427E" w14:textId="77777777" w:rsidR="00866CA6" w:rsidRDefault="00866CA6" w:rsidP="00866CA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6EB6" w14:textId="77777777" w:rsidR="00866CA6" w:rsidRDefault="00866CA6" w:rsidP="00866C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5EE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53B36ED" w14:textId="77777777" w:rsidR="00866CA6" w:rsidRDefault="00866CA6" w:rsidP="00866CA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8648" w14:textId="77777777" w:rsidR="001C7254" w:rsidRDefault="001C7254">
      <w:r>
        <w:separator/>
      </w:r>
    </w:p>
  </w:footnote>
  <w:footnote w:type="continuationSeparator" w:id="0">
    <w:p w14:paraId="05567762" w14:textId="77777777" w:rsidR="001C7254" w:rsidRDefault="001C7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1B4267"/>
    <w:multiLevelType w:val="hybridMultilevel"/>
    <w:tmpl w:val="492C9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C44806"/>
    <w:multiLevelType w:val="hybridMultilevel"/>
    <w:tmpl w:val="BD2CE652"/>
    <w:lvl w:ilvl="0" w:tplc="7A86E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794B36"/>
    <w:multiLevelType w:val="hybridMultilevel"/>
    <w:tmpl w:val="36D6299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68A0784"/>
    <w:multiLevelType w:val="hybridMultilevel"/>
    <w:tmpl w:val="ECEE2962"/>
    <w:lvl w:ilvl="0" w:tplc="112E61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36FA3"/>
    <w:multiLevelType w:val="hybridMultilevel"/>
    <w:tmpl w:val="39025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56EC3"/>
    <w:multiLevelType w:val="hybridMultilevel"/>
    <w:tmpl w:val="F03AA0DE"/>
    <w:lvl w:ilvl="0" w:tplc="8D4866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E04664"/>
    <w:multiLevelType w:val="hybridMultilevel"/>
    <w:tmpl w:val="6B343092"/>
    <w:lvl w:ilvl="0" w:tplc="AA9A5E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DB5E1B"/>
    <w:multiLevelType w:val="hybridMultilevel"/>
    <w:tmpl w:val="272E9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631330"/>
    <w:multiLevelType w:val="hybridMultilevel"/>
    <w:tmpl w:val="84FE6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658AF"/>
    <w:multiLevelType w:val="hybridMultilevel"/>
    <w:tmpl w:val="F370CC26"/>
    <w:name w:val="WW8Num2722234"/>
    <w:lvl w:ilvl="0" w:tplc="E236F5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4E17EB"/>
    <w:multiLevelType w:val="hybridMultilevel"/>
    <w:tmpl w:val="EC6EB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D47CD"/>
    <w:multiLevelType w:val="hybridMultilevel"/>
    <w:tmpl w:val="1312D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673D2"/>
    <w:multiLevelType w:val="hybridMultilevel"/>
    <w:tmpl w:val="C4881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D2578"/>
    <w:multiLevelType w:val="hybridMultilevel"/>
    <w:tmpl w:val="9EB62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55B15"/>
    <w:multiLevelType w:val="hybridMultilevel"/>
    <w:tmpl w:val="4A144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745E9"/>
    <w:multiLevelType w:val="hybridMultilevel"/>
    <w:tmpl w:val="85186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8164">
    <w:abstractNumId w:val="8"/>
  </w:num>
  <w:num w:numId="2" w16cid:durableId="459423645">
    <w:abstractNumId w:val="14"/>
  </w:num>
  <w:num w:numId="3" w16cid:durableId="1482114576">
    <w:abstractNumId w:val="9"/>
  </w:num>
  <w:num w:numId="4" w16cid:durableId="712728562">
    <w:abstractNumId w:val="15"/>
  </w:num>
  <w:num w:numId="5" w16cid:durableId="708066470">
    <w:abstractNumId w:val="18"/>
  </w:num>
  <w:num w:numId="6" w16cid:durableId="795180502">
    <w:abstractNumId w:val="10"/>
  </w:num>
  <w:num w:numId="7" w16cid:durableId="1161655099">
    <w:abstractNumId w:val="11"/>
  </w:num>
  <w:num w:numId="8" w16cid:durableId="2021467842">
    <w:abstractNumId w:val="21"/>
  </w:num>
  <w:num w:numId="9" w16cid:durableId="2118869568">
    <w:abstractNumId w:val="20"/>
  </w:num>
  <w:num w:numId="10" w16cid:durableId="560019122">
    <w:abstractNumId w:val="19"/>
  </w:num>
  <w:num w:numId="11" w16cid:durableId="951090123">
    <w:abstractNumId w:val="22"/>
  </w:num>
  <w:num w:numId="12" w16cid:durableId="1473936301">
    <w:abstractNumId w:val="17"/>
  </w:num>
  <w:num w:numId="13" w16cid:durableId="852957189">
    <w:abstractNumId w:val="7"/>
  </w:num>
  <w:num w:numId="14" w16cid:durableId="1917325767">
    <w:abstractNumId w:val="13"/>
  </w:num>
  <w:num w:numId="15" w16cid:durableId="184250686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84"/>
    <w:rsid w:val="00002283"/>
    <w:rsid w:val="00011269"/>
    <w:rsid w:val="00014319"/>
    <w:rsid w:val="000156C3"/>
    <w:rsid w:val="000174EE"/>
    <w:rsid w:val="00024DCB"/>
    <w:rsid w:val="00027777"/>
    <w:rsid w:val="0003094F"/>
    <w:rsid w:val="00041D78"/>
    <w:rsid w:val="000442A6"/>
    <w:rsid w:val="000449F4"/>
    <w:rsid w:val="00046D88"/>
    <w:rsid w:val="000516B0"/>
    <w:rsid w:val="00051CE7"/>
    <w:rsid w:val="00054A2E"/>
    <w:rsid w:val="00056D1F"/>
    <w:rsid w:val="0006089F"/>
    <w:rsid w:val="00064B0D"/>
    <w:rsid w:val="00064E88"/>
    <w:rsid w:val="00065E18"/>
    <w:rsid w:val="000737D0"/>
    <w:rsid w:val="00080686"/>
    <w:rsid w:val="00084C78"/>
    <w:rsid w:val="0008696D"/>
    <w:rsid w:val="000872D0"/>
    <w:rsid w:val="00091032"/>
    <w:rsid w:val="000953B9"/>
    <w:rsid w:val="00097D8A"/>
    <w:rsid w:val="000A5C93"/>
    <w:rsid w:val="000A605F"/>
    <w:rsid w:val="000A6DB5"/>
    <w:rsid w:val="000A7296"/>
    <w:rsid w:val="000B21BD"/>
    <w:rsid w:val="000C205B"/>
    <w:rsid w:val="000D077A"/>
    <w:rsid w:val="000D3365"/>
    <w:rsid w:val="000D39F4"/>
    <w:rsid w:val="000D3D6D"/>
    <w:rsid w:val="000D6952"/>
    <w:rsid w:val="000E3497"/>
    <w:rsid w:val="000E46D3"/>
    <w:rsid w:val="000E7257"/>
    <w:rsid w:val="000E7DA6"/>
    <w:rsid w:val="000E7DE0"/>
    <w:rsid w:val="00100CD3"/>
    <w:rsid w:val="001019F2"/>
    <w:rsid w:val="001052A3"/>
    <w:rsid w:val="00107F3B"/>
    <w:rsid w:val="00107FC8"/>
    <w:rsid w:val="0011669F"/>
    <w:rsid w:val="00125CCE"/>
    <w:rsid w:val="0012723B"/>
    <w:rsid w:val="001308BD"/>
    <w:rsid w:val="001377C0"/>
    <w:rsid w:val="00137F97"/>
    <w:rsid w:val="0014032B"/>
    <w:rsid w:val="001443B7"/>
    <w:rsid w:val="001462DB"/>
    <w:rsid w:val="00147AAD"/>
    <w:rsid w:val="00147FE4"/>
    <w:rsid w:val="001560BF"/>
    <w:rsid w:val="00157EB3"/>
    <w:rsid w:val="00166779"/>
    <w:rsid w:val="001703FF"/>
    <w:rsid w:val="00170995"/>
    <w:rsid w:val="00170C3C"/>
    <w:rsid w:val="00171E2C"/>
    <w:rsid w:val="0017464E"/>
    <w:rsid w:val="00175F45"/>
    <w:rsid w:val="001822C8"/>
    <w:rsid w:val="00185E94"/>
    <w:rsid w:val="001874F7"/>
    <w:rsid w:val="00193AAC"/>
    <w:rsid w:val="001943EB"/>
    <w:rsid w:val="00194AC2"/>
    <w:rsid w:val="001A205D"/>
    <w:rsid w:val="001A3D1A"/>
    <w:rsid w:val="001B295C"/>
    <w:rsid w:val="001B7449"/>
    <w:rsid w:val="001C7254"/>
    <w:rsid w:val="001D15A4"/>
    <w:rsid w:val="001D3023"/>
    <w:rsid w:val="001D5A64"/>
    <w:rsid w:val="001D60AD"/>
    <w:rsid w:val="001E7C2E"/>
    <w:rsid w:val="001F2F20"/>
    <w:rsid w:val="001F4BDC"/>
    <w:rsid w:val="001F566D"/>
    <w:rsid w:val="001F6F02"/>
    <w:rsid w:val="001F711B"/>
    <w:rsid w:val="002003BB"/>
    <w:rsid w:val="00200D68"/>
    <w:rsid w:val="00203542"/>
    <w:rsid w:val="00204274"/>
    <w:rsid w:val="00204D88"/>
    <w:rsid w:val="002055EA"/>
    <w:rsid w:val="0021296A"/>
    <w:rsid w:val="0021409A"/>
    <w:rsid w:val="00224541"/>
    <w:rsid w:val="00232F75"/>
    <w:rsid w:val="002343E6"/>
    <w:rsid w:val="002359F1"/>
    <w:rsid w:val="00236637"/>
    <w:rsid w:val="00237EE9"/>
    <w:rsid w:val="00241296"/>
    <w:rsid w:val="0024181D"/>
    <w:rsid w:val="00243CE4"/>
    <w:rsid w:val="00243D92"/>
    <w:rsid w:val="0025100A"/>
    <w:rsid w:val="00251FBF"/>
    <w:rsid w:val="00254A9D"/>
    <w:rsid w:val="00254E3B"/>
    <w:rsid w:val="0026705C"/>
    <w:rsid w:val="002677B2"/>
    <w:rsid w:val="00271F65"/>
    <w:rsid w:val="00281FE6"/>
    <w:rsid w:val="00284E92"/>
    <w:rsid w:val="00285961"/>
    <w:rsid w:val="002863E6"/>
    <w:rsid w:val="0029385E"/>
    <w:rsid w:val="00295890"/>
    <w:rsid w:val="00295F85"/>
    <w:rsid w:val="002B187E"/>
    <w:rsid w:val="002B3C16"/>
    <w:rsid w:val="002C2672"/>
    <w:rsid w:val="002C4161"/>
    <w:rsid w:val="002D086D"/>
    <w:rsid w:val="002D2DF4"/>
    <w:rsid w:val="002D4A06"/>
    <w:rsid w:val="002D7BEA"/>
    <w:rsid w:val="002E3C3A"/>
    <w:rsid w:val="002F3BA7"/>
    <w:rsid w:val="00303759"/>
    <w:rsid w:val="00304A20"/>
    <w:rsid w:val="00305B1F"/>
    <w:rsid w:val="003127B6"/>
    <w:rsid w:val="00315120"/>
    <w:rsid w:val="003155AD"/>
    <w:rsid w:val="00315DAE"/>
    <w:rsid w:val="003201C3"/>
    <w:rsid w:val="0032091B"/>
    <w:rsid w:val="003220FD"/>
    <w:rsid w:val="0032263C"/>
    <w:rsid w:val="00323A5E"/>
    <w:rsid w:val="00326AF8"/>
    <w:rsid w:val="00330497"/>
    <w:rsid w:val="003314F1"/>
    <w:rsid w:val="00334C65"/>
    <w:rsid w:val="0034130E"/>
    <w:rsid w:val="00341798"/>
    <w:rsid w:val="003501CC"/>
    <w:rsid w:val="0035054E"/>
    <w:rsid w:val="00356084"/>
    <w:rsid w:val="003573D8"/>
    <w:rsid w:val="00361C43"/>
    <w:rsid w:val="00366B78"/>
    <w:rsid w:val="0037406D"/>
    <w:rsid w:val="003755FC"/>
    <w:rsid w:val="00376FF7"/>
    <w:rsid w:val="003875AF"/>
    <w:rsid w:val="00392A07"/>
    <w:rsid w:val="003934FD"/>
    <w:rsid w:val="00393977"/>
    <w:rsid w:val="00395355"/>
    <w:rsid w:val="003A1D9B"/>
    <w:rsid w:val="003A4845"/>
    <w:rsid w:val="003A4D6A"/>
    <w:rsid w:val="003A6144"/>
    <w:rsid w:val="003A6312"/>
    <w:rsid w:val="003A6550"/>
    <w:rsid w:val="003B1BA0"/>
    <w:rsid w:val="003B5FA5"/>
    <w:rsid w:val="003B606F"/>
    <w:rsid w:val="003C022D"/>
    <w:rsid w:val="003C6C16"/>
    <w:rsid w:val="003C7A65"/>
    <w:rsid w:val="003D13C2"/>
    <w:rsid w:val="003D25FF"/>
    <w:rsid w:val="003E40E7"/>
    <w:rsid w:val="003E4223"/>
    <w:rsid w:val="003E4817"/>
    <w:rsid w:val="003F4701"/>
    <w:rsid w:val="003F7196"/>
    <w:rsid w:val="00401187"/>
    <w:rsid w:val="00403AEB"/>
    <w:rsid w:val="00404AF5"/>
    <w:rsid w:val="00410BF1"/>
    <w:rsid w:val="00411191"/>
    <w:rsid w:val="004117E1"/>
    <w:rsid w:val="00414AA6"/>
    <w:rsid w:val="00415A5B"/>
    <w:rsid w:val="00420F62"/>
    <w:rsid w:val="00423BDA"/>
    <w:rsid w:val="004267AB"/>
    <w:rsid w:val="00431423"/>
    <w:rsid w:val="00432A2F"/>
    <w:rsid w:val="004334E8"/>
    <w:rsid w:val="00443369"/>
    <w:rsid w:val="0044389F"/>
    <w:rsid w:val="004479BF"/>
    <w:rsid w:val="00450EA8"/>
    <w:rsid w:val="00452BD0"/>
    <w:rsid w:val="0045435D"/>
    <w:rsid w:val="00455836"/>
    <w:rsid w:val="004600EB"/>
    <w:rsid w:val="0046011B"/>
    <w:rsid w:val="0046025A"/>
    <w:rsid w:val="00460724"/>
    <w:rsid w:val="00462C9F"/>
    <w:rsid w:val="00464224"/>
    <w:rsid w:val="004659EA"/>
    <w:rsid w:val="0047094C"/>
    <w:rsid w:val="004746EA"/>
    <w:rsid w:val="0047605D"/>
    <w:rsid w:val="004844A3"/>
    <w:rsid w:val="004936AD"/>
    <w:rsid w:val="00495996"/>
    <w:rsid w:val="004965A7"/>
    <w:rsid w:val="004A02D7"/>
    <w:rsid w:val="004A230D"/>
    <w:rsid w:val="004A2F6D"/>
    <w:rsid w:val="004A4551"/>
    <w:rsid w:val="004B070F"/>
    <w:rsid w:val="004B0DBC"/>
    <w:rsid w:val="004B4D45"/>
    <w:rsid w:val="004B7C00"/>
    <w:rsid w:val="004C11BB"/>
    <w:rsid w:val="004D3822"/>
    <w:rsid w:val="004D6E31"/>
    <w:rsid w:val="004E1809"/>
    <w:rsid w:val="004E184F"/>
    <w:rsid w:val="004E5A53"/>
    <w:rsid w:val="004E5EDA"/>
    <w:rsid w:val="004F1057"/>
    <w:rsid w:val="004F323A"/>
    <w:rsid w:val="00503CE5"/>
    <w:rsid w:val="005048A4"/>
    <w:rsid w:val="00505217"/>
    <w:rsid w:val="005074B6"/>
    <w:rsid w:val="0050756E"/>
    <w:rsid w:val="00512C9B"/>
    <w:rsid w:val="005133D5"/>
    <w:rsid w:val="00515027"/>
    <w:rsid w:val="005170F5"/>
    <w:rsid w:val="005203C3"/>
    <w:rsid w:val="005204FB"/>
    <w:rsid w:val="00521E53"/>
    <w:rsid w:val="00524257"/>
    <w:rsid w:val="005303A2"/>
    <w:rsid w:val="00534E08"/>
    <w:rsid w:val="00540614"/>
    <w:rsid w:val="00543888"/>
    <w:rsid w:val="00545084"/>
    <w:rsid w:val="0055047A"/>
    <w:rsid w:val="00552833"/>
    <w:rsid w:val="00552AD2"/>
    <w:rsid w:val="00562C2E"/>
    <w:rsid w:val="005633D2"/>
    <w:rsid w:val="005725B5"/>
    <w:rsid w:val="005726A7"/>
    <w:rsid w:val="00572B4C"/>
    <w:rsid w:val="00573E21"/>
    <w:rsid w:val="005817C9"/>
    <w:rsid w:val="0058420E"/>
    <w:rsid w:val="00584D28"/>
    <w:rsid w:val="00586C6D"/>
    <w:rsid w:val="00591EF5"/>
    <w:rsid w:val="00592063"/>
    <w:rsid w:val="005943B7"/>
    <w:rsid w:val="00595C8E"/>
    <w:rsid w:val="005A3A20"/>
    <w:rsid w:val="005B1F6C"/>
    <w:rsid w:val="005B3E28"/>
    <w:rsid w:val="005B4EFA"/>
    <w:rsid w:val="005B7529"/>
    <w:rsid w:val="005C19D9"/>
    <w:rsid w:val="005C2C62"/>
    <w:rsid w:val="005C44DE"/>
    <w:rsid w:val="005D2225"/>
    <w:rsid w:val="005D706E"/>
    <w:rsid w:val="005E29C9"/>
    <w:rsid w:val="005F1C48"/>
    <w:rsid w:val="005F2510"/>
    <w:rsid w:val="005F48A7"/>
    <w:rsid w:val="005F6896"/>
    <w:rsid w:val="006002A2"/>
    <w:rsid w:val="00602DFE"/>
    <w:rsid w:val="00604F84"/>
    <w:rsid w:val="006071D4"/>
    <w:rsid w:val="0061252A"/>
    <w:rsid w:val="006203A2"/>
    <w:rsid w:val="006218F4"/>
    <w:rsid w:val="00621CFE"/>
    <w:rsid w:val="00623FDA"/>
    <w:rsid w:val="00631963"/>
    <w:rsid w:val="00631C09"/>
    <w:rsid w:val="00642A29"/>
    <w:rsid w:val="00642F64"/>
    <w:rsid w:val="006450C9"/>
    <w:rsid w:val="00647F3D"/>
    <w:rsid w:val="006504C5"/>
    <w:rsid w:val="006523F4"/>
    <w:rsid w:val="006527B8"/>
    <w:rsid w:val="006528D9"/>
    <w:rsid w:val="006529AA"/>
    <w:rsid w:val="0065405B"/>
    <w:rsid w:val="0065473E"/>
    <w:rsid w:val="00657F6A"/>
    <w:rsid w:val="006603A1"/>
    <w:rsid w:val="006626A6"/>
    <w:rsid w:val="00664B45"/>
    <w:rsid w:val="00664F84"/>
    <w:rsid w:val="006711B5"/>
    <w:rsid w:val="0067439F"/>
    <w:rsid w:val="00674A38"/>
    <w:rsid w:val="00684602"/>
    <w:rsid w:val="00687FA9"/>
    <w:rsid w:val="00691CF4"/>
    <w:rsid w:val="0069493C"/>
    <w:rsid w:val="00694BAF"/>
    <w:rsid w:val="00696F86"/>
    <w:rsid w:val="006A329C"/>
    <w:rsid w:val="006A4441"/>
    <w:rsid w:val="006B1035"/>
    <w:rsid w:val="006B2A2D"/>
    <w:rsid w:val="006B3255"/>
    <w:rsid w:val="006B3924"/>
    <w:rsid w:val="006B5743"/>
    <w:rsid w:val="006C33D3"/>
    <w:rsid w:val="006C7E1B"/>
    <w:rsid w:val="006D0C3D"/>
    <w:rsid w:val="006D66DB"/>
    <w:rsid w:val="006D6E88"/>
    <w:rsid w:val="006D70CF"/>
    <w:rsid w:val="006D746A"/>
    <w:rsid w:val="006E3092"/>
    <w:rsid w:val="006E64D6"/>
    <w:rsid w:val="006F1800"/>
    <w:rsid w:val="006F392C"/>
    <w:rsid w:val="006F3F03"/>
    <w:rsid w:val="006F7744"/>
    <w:rsid w:val="0070144E"/>
    <w:rsid w:val="00701CB7"/>
    <w:rsid w:val="00702F6A"/>
    <w:rsid w:val="0070461A"/>
    <w:rsid w:val="00704703"/>
    <w:rsid w:val="00706951"/>
    <w:rsid w:val="00710616"/>
    <w:rsid w:val="0071291D"/>
    <w:rsid w:val="00716B9A"/>
    <w:rsid w:val="00720B6B"/>
    <w:rsid w:val="00723F45"/>
    <w:rsid w:val="00725330"/>
    <w:rsid w:val="00725DB0"/>
    <w:rsid w:val="00725E11"/>
    <w:rsid w:val="0073112E"/>
    <w:rsid w:val="00734266"/>
    <w:rsid w:val="007350E4"/>
    <w:rsid w:val="00741B18"/>
    <w:rsid w:val="007421DD"/>
    <w:rsid w:val="0074388A"/>
    <w:rsid w:val="00743F6A"/>
    <w:rsid w:val="007448AE"/>
    <w:rsid w:val="0074643D"/>
    <w:rsid w:val="0074799F"/>
    <w:rsid w:val="00750BED"/>
    <w:rsid w:val="0075598E"/>
    <w:rsid w:val="00756392"/>
    <w:rsid w:val="00757106"/>
    <w:rsid w:val="007578DA"/>
    <w:rsid w:val="0076015B"/>
    <w:rsid w:val="00761081"/>
    <w:rsid w:val="00762304"/>
    <w:rsid w:val="007653A9"/>
    <w:rsid w:val="00765EE2"/>
    <w:rsid w:val="00767196"/>
    <w:rsid w:val="00775DF6"/>
    <w:rsid w:val="00781D97"/>
    <w:rsid w:val="00782C6A"/>
    <w:rsid w:val="0078315C"/>
    <w:rsid w:val="00786D91"/>
    <w:rsid w:val="00786F9F"/>
    <w:rsid w:val="007902A7"/>
    <w:rsid w:val="007973C8"/>
    <w:rsid w:val="007A1275"/>
    <w:rsid w:val="007B722F"/>
    <w:rsid w:val="007C2197"/>
    <w:rsid w:val="007C2E82"/>
    <w:rsid w:val="007C6E9A"/>
    <w:rsid w:val="007D63D7"/>
    <w:rsid w:val="007E4AC1"/>
    <w:rsid w:val="007E5724"/>
    <w:rsid w:val="007F1321"/>
    <w:rsid w:val="007F1BE2"/>
    <w:rsid w:val="007F2AC3"/>
    <w:rsid w:val="007F399C"/>
    <w:rsid w:val="007F5911"/>
    <w:rsid w:val="008008AB"/>
    <w:rsid w:val="00801431"/>
    <w:rsid w:val="00804707"/>
    <w:rsid w:val="00806F20"/>
    <w:rsid w:val="00810631"/>
    <w:rsid w:val="00820608"/>
    <w:rsid w:val="008212DF"/>
    <w:rsid w:val="00824B36"/>
    <w:rsid w:val="00825713"/>
    <w:rsid w:val="00827F07"/>
    <w:rsid w:val="00837A39"/>
    <w:rsid w:val="00843B0C"/>
    <w:rsid w:val="00844127"/>
    <w:rsid w:val="00845B03"/>
    <w:rsid w:val="00850258"/>
    <w:rsid w:val="008514AC"/>
    <w:rsid w:val="008632F3"/>
    <w:rsid w:val="00863FF6"/>
    <w:rsid w:val="0086433B"/>
    <w:rsid w:val="008655C5"/>
    <w:rsid w:val="00866CA6"/>
    <w:rsid w:val="0086703A"/>
    <w:rsid w:val="00870660"/>
    <w:rsid w:val="008735A3"/>
    <w:rsid w:val="00874BF2"/>
    <w:rsid w:val="00876358"/>
    <w:rsid w:val="00876AD5"/>
    <w:rsid w:val="00880040"/>
    <w:rsid w:val="008808D4"/>
    <w:rsid w:val="008A1753"/>
    <w:rsid w:val="008A32CE"/>
    <w:rsid w:val="008A4186"/>
    <w:rsid w:val="008B10BF"/>
    <w:rsid w:val="008B1BA3"/>
    <w:rsid w:val="008B5D15"/>
    <w:rsid w:val="008B6E84"/>
    <w:rsid w:val="008C4245"/>
    <w:rsid w:val="008D2A6C"/>
    <w:rsid w:val="008E14D5"/>
    <w:rsid w:val="008E21C8"/>
    <w:rsid w:val="008F44C0"/>
    <w:rsid w:val="008F70BA"/>
    <w:rsid w:val="00904C5B"/>
    <w:rsid w:val="00910EF0"/>
    <w:rsid w:val="00912385"/>
    <w:rsid w:val="00914F12"/>
    <w:rsid w:val="00925FB0"/>
    <w:rsid w:val="00932B30"/>
    <w:rsid w:val="00935C21"/>
    <w:rsid w:val="009375D2"/>
    <w:rsid w:val="00947A04"/>
    <w:rsid w:val="009516B9"/>
    <w:rsid w:val="00954546"/>
    <w:rsid w:val="0095671B"/>
    <w:rsid w:val="00960B21"/>
    <w:rsid w:val="009614F1"/>
    <w:rsid w:val="00963C4D"/>
    <w:rsid w:val="00965F31"/>
    <w:rsid w:val="00967599"/>
    <w:rsid w:val="00971A2E"/>
    <w:rsid w:val="00975F66"/>
    <w:rsid w:val="00977E05"/>
    <w:rsid w:val="00983888"/>
    <w:rsid w:val="00985C18"/>
    <w:rsid w:val="00990330"/>
    <w:rsid w:val="00991BAD"/>
    <w:rsid w:val="009941B8"/>
    <w:rsid w:val="009A26C9"/>
    <w:rsid w:val="009A397E"/>
    <w:rsid w:val="009A3D31"/>
    <w:rsid w:val="009B03B2"/>
    <w:rsid w:val="009B0D13"/>
    <w:rsid w:val="009B3E42"/>
    <w:rsid w:val="009C2836"/>
    <w:rsid w:val="009D0EC7"/>
    <w:rsid w:val="009D29AC"/>
    <w:rsid w:val="009D31EC"/>
    <w:rsid w:val="009D4D44"/>
    <w:rsid w:val="009E083B"/>
    <w:rsid w:val="009E441F"/>
    <w:rsid w:val="009E75ED"/>
    <w:rsid w:val="00A05F53"/>
    <w:rsid w:val="00A07A4B"/>
    <w:rsid w:val="00A11980"/>
    <w:rsid w:val="00A134EE"/>
    <w:rsid w:val="00A2171F"/>
    <w:rsid w:val="00A24E0D"/>
    <w:rsid w:val="00A27135"/>
    <w:rsid w:val="00A35998"/>
    <w:rsid w:val="00A40556"/>
    <w:rsid w:val="00A44F2E"/>
    <w:rsid w:val="00A47AAC"/>
    <w:rsid w:val="00A65036"/>
    <w:rsid w:val="00A6505C"/>
    <w:rsid w:val="00A700B2"/>
    <w:rsid w:val="00A71425"/>
    <w:rsid w:val="00A72E72"/>
    <w:rsid w:val="00A91924"/>
    <w:rsid w:val="00A91D98"/>
    <w:rsid w:val="00A921F0"/>
    <w:rsid w:val="00A93FC7"/>
    <w:rsid w:val="00A95A9A"/>
    <w:rsid w:val="00AA2A58"/>
    <w:rsid w:val="00AA3527"/>
    <w:rsid w:val="00AA37CD"/>
    <w:rsid w:val="00AA60F6"/>
    <w:rsid w:val="00AA704E"/>
    <w:rsid w:val="00AB2E45"/>
    <w:rsid w:val="00AB39D2"/>
    <w:rsid w:val="00AC14DA"/>
    <w:rsid w:val="00AC3112"/>
    <w:rsid w:val="00AC4A8D"/>
    <w:rsid w:val="00AC5776"/>
    <w:rsid w:val="00AC744D"/>
    <w:rsid w:val="00AD03F5"/>
    <w:rsid w:val="00AD12B6"/>
    <w:rsid w:val="00AD3519"/>
    <w:rsid w:val="00AD5F71"/>
    <w:rsid w:val="00AD6C4C"/>
    <w:rsid w:val="00AE13E2"/>
    <w:rsid w:val="00AE224C"/>
    <w:rsid w:val="00AF768E"/>
    <w:rsid w:val="00B00109"/>
    <w:rsid w:val="00B02A41"/>
    <w:rsid w:val="00B24085"/>
    <w:rsid w:val="00B357E0"/>
    <w:rsid w:val="00B412F9"/>
    <w:rsid w:val="00B45570"/>
    <w:rsid w:val="00B46B6B"/>
    <w:rsid w:val="00B5283E"/>
    <w:rsid w:val="00B52B2D"/>
    <w:rsid w:val="00B52DBA"/>
    <w:rsid w:val="00B57F89"/>
    <w:rsid w:val="00B6179A"/>
    <w:rsid w:val="00B626A2"/>
    <w:rsid w:val="00B62C5C"/>
    <w:rsid w:val="00B67372"/>
    <w:rsid w:val="00B76445"/>
    <w:rsid w:val="00B76A88"/>
    <w:rsid w:val="00B84CB5"/>
    <w:rsid w:val="00B94DD0"/>
    <w:rsid w:val="00BA1FCA"/>
    <w:rsid w:val="00BB403A"/>
    <w:rsid w:val="00BC0275"/>
    <w:rsid w:val="00BC12CB"/>
    <w:rsid w:val="00BC32FE"/>
    <w:rsid w:val="00BD27FC"/>
    <w:rsid w:val="00BD39F9"/>
    <w:rsid w:val="00BD552B"/>
    <w:rsid w:val="00BD5B94"/>
    <w:rsid w:val="00BE4226"/>
    <w:rsid w:val="00BF0162"/>
    <w:rsid w:val="00BF6423"/>
    <w:rsid w:val="00BF7B92"/>
    <w:rsid w:val="00C008DC"/>
    <w:rsid w:val="00C00962"/>
    <w:rsid w:val="00C01755"/>
    <w:rsid w:val="00C01840"/>
    <w:rsid w:val="00C024A1"/>
    <w:rsid w:val="00C0480D"/>
    <w:rsid w:val="00C059BB"/>
    <w:rsid w:val="00C0760C"/>
    <w:rsid w:val="00C14D7B"/>
    <w:rsid w:val="00C172D0"/>
    <w:rsid w:val="00C17C21"/>
    <w:rsid w:val="00C20975"/>
    <w:rsid w:val="00C228A5"/>
    <w:rsid w:val="00C27229"/>
    <w:rsid w:val="00C27B28"/>
    <w:rsid w:val="00C30377"/>
    <w:rsid w:val="00C343CE"/>
    <w:rsid w:val="00C3726E"/>
    <w:rsid w:val="00C37F00"/>
    <w:rsid w:val="00C412E9"/>
    <w:rsid w:val="00C41FFD"/>
    <w:rsid w:val="00C43109"/>
    <w:rsid w:val="00C44BDE"/>
    <w:rsid w:val="00C45702"/>
    <w:rsid w:val="00C461E8"/>
    <w:rsid w:val="00C46997"/>
    <w:rsid w:val="00C5477B"/>
    <w:rsid w:val="00C560D6"/>
    <w:rsid w:val="00C60E27"/>
    <w:rsid w:val="00C61DF3"/>
    <w:rsid w:val="00C61FBD"/>
    <w:rsid w:val="00C66B31"/>
    <w:rsid w:val="00C670F7"/>
    <w:rsid w:val="00C70951"/>
    <w:rsid w:val="00C709A0"/>
    <w:rsid w:val="00C70B52"/>
    <w:rsid w:val="00C70B83"/>
    <w:rsid w:val="00C73134"/>
    <w:rsid w:val="00C75A27"/>
    <w:rsid w:val="00C83C8E"/>
    <w:rsid w:val="00C8465C"/>
    <w:rsid w:val="00C859D7"/>
    <w:rsid w:val="00C86240"/>
    <w:rsid w:val="00C91D84"/>
    <w:rsid w:val="00C93A1C"/>
    <w:rsid w:val="00C960C7"/>
    <w:rsid w:val="00C979A2"/>
    <w:rsid w:val="00CA160E"/>
    <w:rsid w:val="00CB1224"/>
    <w:rsid w:val="00CB168F"/>
    <w:rsid w:val="00CB2274"/>
    <w:rsid w:val="00CB349B"/>
    <w:rsid w:val="00CB46EF"/>
    <w:rsid w:val="00CB6263"/>
    <w:rsid w:val="00CC0A30"/>
    <w:rsid w:val="00CC2664"/>
    <w:rsid w:val="00CC5CAE"/>
    <w:rsid w:val="00CC670D"/>
    <w:rsid w:val="00CE0392"/>
    <w:rsid w:val="00CE0F4D"/>
    <w:rsid w:val="00CE7555"/>
    <w:rsid w:val="00CF070B"/>
    <w:rsid w:val="00CF2724"/>
    <w:rsid w:val="00CF2B25"/>
    <w:rsid w:val="00CF427E"/>
    <w:rsid w:val="00CF5BCC"/>
    <w:rsid w:val="00CF7836"/>
    <w:rsid w:val="00D04D52"/>
    <w:rsid w:val="00D06302"/>
    <w:rsid w:val="00D10397"/>
    <w:rsid w:val="00D10AC8"/>
    <w:rsid w:val="00D14CA8"/>
    <w:rsid w:val="00D159EA"/>
    <w:rsid w:val="00D164A7"/>
    <w:rsid w:val="00D202DE"/>
    <w:rsid w:val="00D2080F"/>
    <w:rsid w:val="00D23835"/>
    <w:rsid w:val="00D42724"/>
    <w:rsid w:val="00D45250"/>
    <w:rsid w:val="00D515BF"/>
    <w:rsid w:val="00D57A6D"/>
    <w:rsid w:val="00D60BF8"/>
    <w:rsid w:val="00D60FED"/>
    <w:rsid w:val="00D62411"/>
    <w:rsid w:val="00D64CC4"/>
    <w:rsid w:val="00D64EC7"/>
    <w:rsid w:val="00D6554B"/>
    <w:rsid w:val="00D668BD"/>
    <w:rsid w:val="00D6767E"/>
    <w:rsid w:val="00D67723"/>
    <w:rsid w:val="00D7793C"/>
    <w:rsid w:val="00D81090"/>
    <w:rsid w:val="00D824BC"/>
    <w:rsid w:val="00D835E9"/>
    <w:rsid w:val="00D9661F"/>
    <w:rsid w:val="00D96851"/>
    <w:rsid w:val="00DA2E2A"/>
    <w:rsid w:val="00DA37BF"/>
    <w:rsid w:val="00DA48A4"/>
    <w:rsid w:val="00DB0CA7"/>
    <w:rsid w:val="00DB2561"/>
    <w:rsid w:val="00DB27AF"/>
    <w:rsid w:val="00DB4AD4"/>
    <w:rsid w:val="00DC77ED"/>
    <w:rsid w:val="00DD29A7"/>
    <w:rsid w:val="00DE185D"/>
    <w:rsid w:val="00DF4174"/>
    <w:rsid w:val="00E02671"/>
    <w:rsid w:val="00E13C86"/>
    <w:rsid w:val="00E14E84"/>
    <w:rsid w:val="00E152A7"/>
    <w:rsid w:val="00E17FC2"/>
    <w:rsid w:val="00E258EA"/>
    <w:rsid w:val="00E31E2D"/>
    <w:rsid w:val="00E32148"/>
    <w:rsid w:val="00E371A0"/>
    <w:rsid w:val="00E45740"/>
    <w:rsid w:val="00E47D9A"/>
    <w:rsid w:val="00E502FB"/>
    <w:rsid w:val="00E51FD3"/>
    <w:rsid w:val="00E61946"/>
    <w:rsid w:val="00E61F1B"/>
    <w:rsid w:val="00E6370C"/>
    <w:rsid w:val="00E64AF9"/>
    <w:rsid w:val="00E6528C"/>
    <w:rsid w:val="00E66BCA"/>
    <w:rsid w:val="00E70EC8"/>
    <w:rsid w:val="00E7183C"/>
    <w:rsid w:val="00E76C93"/>
    <w:rsid w:val="00E80D32"/>
    <w:rsid w:val="00E83454"/>
    <w:rsid w:val="00E838D2"/>
    <w:rsid w:val="00E952B1"/>
    <w:rsid w:val="00E95908"/>
    <w:rsid w:val="00EA3360"/>
    <w:rsid w:val="00EA4040"/>
    <w:rsid w:val="00EA49A8"/>
    <w:rsid w:val="00EA63B0"/>
    <w:rsid w:val="00EA78CD"/>
    <w:rsid w:val="00EB2519"/>
    <w:rsid w:val="00EB26B3"/>
    <w:rsid w:val="00EB514C"/>
    <w:rsid w:val="00EB6969"/>
    <w:rsid w:val="00EB6FF3"/>
    <w:rsid w:val="00EB7944"/>
    <w:rsid w:val="00EC5293"/>
    <w:rsid w:val="00EC6DD7"/>
    <w:rsid w:val="00ED686D"/>
    <w:rsid w:val="00ED70CC"/>
    <w:rsid w:val="00EE3BCA"/>
    <w:rsid w:val="00EF33CE"/>
    <w:rsid w:val="00EF3C1C"/>
    <w:rsid w:val="00EF72B5"/>
    <w:rsid w:val="00F03A2C"/>
    <w:rsid w:val="00F04F55"/>
    <w:rsid w:val="00F14829"/>
    <w:rsid w:val="00F213E5"/>
    <w:rsid w:val="00F22CFE"/>
    <w:rsid w:val="00F25D27"/>
    <w:rsid w:val="00F25DCD"/>
    <w:rsid w:val="00F27EEC"/>
    <w:rsid w:val="00F342F6"/>
    <w:rsid w:val="00F37552"/>
    <w:rsid w:val="00F4174C"/>
    <w:rsid w:val="00F42ED1"/>
    <w:rsid w:val="00F50DFC"/>
    <w:rsid w:val="00F5237E"/>
    <w:rsid w:val="00F5349B"/>
    <w:rsid w:val="00F536F6"/>
    <w:rsid w:val="00F54D29"/>
    <w:rsid w:val="00F56976"/>
    <w:rsid w:val="00F619AF"/>
    <w:rsid w:val="00F66203"/>
    <w:rsid w:val="00F723DF"/>
    <w:rsid w:val="00F72EF2"/>
    <w:rsid w:val="00F73DAF"/>
    <w:rsid w:val="00F82A09"/>
    <w:rsid w:val="00F87F54"/>
    <w:rsid w:val="00F92C44"/>
    <w:rsid w:val="00FA20B4"/>
    <w:rsid w:val="00FB3AB5"/>
    <w:rsid w:val="00FB678E"/>
    <w:rsid w:val="00FC1C77"/>
    <w:rsid w:val="00FC4392"/>
    <w:rsid w:val="00FC73B3"/>
    <w:rsid w:val="00FD1DA5"/>
    <w:rsid w:val="00FD2C1D"/>
    <w:rsid w:val="00FD2D64"/>
    <w:rsid w:val="00FD2D6F"/>
    <w:rsid w:val="00FD3A6D"/>
    <w:rsid w:val="00FD3FE0"/>
    <w:rsid w:val="00FE631A"/>
    <w:rsid w:val="00FE7862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8F913"/>
  <w15:chartTrackingRefBased/>
  <w15:docId w15:val="{B0A38A02-6EA2-4ED9-A03A-D9EE0EEF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1BD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608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703FF"/>
    <w:pPr>
      <w:spacing w:after="120"/>
    </w:pPr>
    <w:rPr>
      <w:kern w:val="0"/>
      <w:szCs w:val="20"/>
      <w:lang w:val="x-none" w:eastAsia="x-none"/>
    </w:rPr>
  </w:style>
  <w:style w:type="paragraph" w:styleId="Stopka">
    <w:name w:val="footer"/>
    <w:basedOn w:val="Normalny"/>
    <w:rsid w:val="00866CA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6CA6"/>
  </w:style>
  <w:style w:type="paragraph" w:styleId="Nagwek">
    <w:name w:val="header"/>
    <w:basedOn w:val="Normalny"/>
    <w:link w:val="NagwekZnak"/>
    <w:uiPriority w:val="99"/>
    <w:unhideWhenUsed/>
    <w:rsid w:val="005633D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633D2"/>
    <w:rPr>
      <w:rFonts w:eastAsia="Lucida Sans Unicode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0521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505217"/>
    <w:rPr>
      <w:rFonts w:eastAsia="Lucida Sans Unicode"/>
      <w:kern w:val="1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480D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0480D"/>
    <w:rPr>
      <w:rFonts w:eastAsia="Lucida Sans Unicode"/>
      <w:kern w:val="1"/>
    </w:rPr>
  </w:style>
  <w:style w:type="character" w:styleId="Odwoanieprzypisukocowego">
    <w:name w:val="endnote reference"/>
    <w:uiPriority w:val="99"/>
    <w:semiHidden/>
    <w:unhideWhenUsed/>
    <w:rsid w:val="00C0480D"/>
    <w:rPr>
      <w:vertAlign w:val="superscript"/>
    </w:rPr>
  </w:style>
  <w:style w:type="paragraph" w:customStyle="1" w:styleId="Tekstpodstawowy31">
    <w:name w:val="Tekst podstawowy 31"/>
    <w:basedOn w:val="Normalny"/>
    <w:rsid w:val="003875AF"/>
    <w:pPr>
      <w:jc w:val="center"/>
    </w:pPr>
    <w:rPr>
      <w:b/>
      <w:kern w:val="0"/>
      <w:sz w:val="36"/>
      <w:szCs w:val="20"/>
    </w:rPr>
  </w:style>
  <w:style w:type="character" w:customStyle="1" w:styleId="TekstpodstawowyZnak">
    <w:name w:val="Tekst podstawowy Znak"/>
    <w:link w:val="Tekstpodstawowy"/>
    <w:rsid w:val="00B62C5C"/>
    <w:rPr>
      <w:rFonts w:eastAsia="Lucida Sans Unicode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34EE"/>
    <w:pPr>
      <w:widowControl/>
      <w:suppressAutoHyphens w:val="0"/>
    </w:pPr>
    <w:rPr>
      <w:rFonts w:ascii="Calibri" w:eastAsia="Calibri" w:hAnsi="Calibri"/>
      <w:kern w:val="0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34EE"/>
    <w:rPr>
      <w:rFonts w:ascii="Calibri" w:eastAsia="Calibri" w:hAnsi="Calibri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4479B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4479BF"/>
    <w:rPr>
      <w:rFonts w:eastAsia="Lucida Sans Unicode"/>
      <w:kern w:val="1"/>
      <w:sz w:val="16"/>
      <w:szCs w:val="16"/>
      <w:lang w:val="x-none"/>
    </w:rPr>
  </w:style>
  <w:style w:type="paragraph" w:styleId="Akapitzlist">
    <w:name w:val="List Paragraph"/>
    <w:basedOn w:val="Normalny"/>
    <w:link w:val="AkapitzlistZnak"/>
    <w:uiPriority w:val="34"/>
    <w:qFormat/>
    <w:rsid w:val="005943B7"/>
    <w:pPr>
      <w:widowControl/>
      <w:autoSpaceDN w:val="0"/>
      <w:spacing w:after="200" w:line="276" w:lineRule="auto"/>
      <w:ind w:left="720"/>
      <w:textAlignment w:val="baseline"/>
    </w:pPr>
    <w:rPr>
      <w:rFonts w:ascii="Calibri" w:eastAsia="Calibri" w:hAnsi="Calibri"/>
      <w:kern w:val="0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5943B7"/>
    <w:rPr>
      <w:rFonts w:ascii="Calibri" w:eastAsia="Calibri" w:hAnsi="Calibri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6218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18F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218F4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8F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218F4"/>
    <w:rPr>
      <w:rFonts w:eastAsia="Lucida Sans Unicode"/>
      <w:b/>
      <w:bCs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18F4"/>
    <w:rPr>
      <w:rFonts w:ascii="Tahoma" w:eastAsia="Lucida Sans Unicode" w:hAnsi="Tahoma" w:cs="Tahoma"/>
      <w:kern w:val="1"/>
      <w:sz w:val="16"/>
      <w:szCs w:val="16"/>
    </w:rPr>
  </w:style>
  <w:style w:type="character" w:styleId="Hipercze">
    <w:name w:val="Hyperlink"/>
    <w:uiPriority w:val="99"/>
    <w:unhideWhenUsed/>
    <w:rsid w:val="00AD03F5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D03F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61946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F9720-412C-4E59-A746-F574E1DF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1484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Links>
    <vt:vector size="12" baseType="variant">
      <vt:variant>
        <vt:i4>3735650</vt:i4>
      </vt:variant>
      <vt:variant>
        <vt:i4>3</vt:i4>
      </vt:variant>
      <vt:variant>
        <vt:i4>0</vt:i4>
      </vt:variant>
      <vt:variant>
        <vt:i4>5</vt:i4>
      </vt:variant>
      <vt:variant>
        <vt:lpwstr>http://www.uodo.gov.pl/pl/kontakt/</vt:lpwstr>
      </vt:variant>
      <vt:variant>
        <vt:lpwstr/>
      </vt:variant>
      <vt:variant>
        <vt:i4>4915232</vt:i4>
      </vt:variant>
      <vt:variant>
        <vt:i4>0</vt:i4>
      </vt:variant>
      <vt:variant>
        <vt:i4>0</vt:i4>
      </vt:variant>
      <vt:variant>
        <vt:i4>5</vt:i4>
      </vt:variant>
      <vt:variant>
        <vt:lpwstr>mailto:iod@szpital.ostrzeszow.pl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 Program</dc:creator>
  <cp:keywords/>
  <cp:lastModifiedBy>Przemysław Krawętkowski</cp:lastModifiedBy>
  <cp:revision>14</cp:revision>
  <cp:lastPrinted>2016-05-16T10:45:00Z</cp:lastPrinted>
  <dcterms:created xsi:type="dcterms:W3CDTF">2026-03-11T07:25:00Z</dcterms:created>
  <dcterms:modified xsi:type="dcterms:W3CDTF">2026-03-12T13:54:00Z</dcterms:modified>
</cp:coreProperties>
</file>